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77EEC" w14:textId="235BB820" w:rsidR="00F110FF" w:rsidRDefault="000E4230" w:rsidP="00F110FF">
      <w:pPr>
        <w:widowControl w:val="0"/>
        <w:autoSpaceDE w:val="0"/>
        <w:autoSpaceDN w:val="0"/>
        <w:adjustRightInd w:val="0"/>
        <w:rPr>
          <w:rFonts w:ascii="AppleSystemUIFontBold" w:hAnsi="AppleSystemUIFontBold" w:cs="AppleSystemUIFontBold"/>
          <w:b/>
          <w:bCs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t>DAPHNE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 xml:space="preserve"> KURUMSA</w:t>
      </w:r>
      <w:r w:rsidR="00013FB5">
        <w:rPr>
          <w:rFonts w:ascii="AppleSystemUIFontBold" w:hAnsi="AppleSystemUIFontBold" w:cs="AppleSystemUIFontBold"/>
          <w:b/>
          <w:bCs/>
          <w:color w:val="353535"/>
        </w:rPr>
        <w:t>L İŞ YAZILIM ÜRÜNLERİ KULLANIM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 xml:space="preserve"> LİSANS</w:t>
      </w:r>
      <w:r w:rsidR="005D08BB">
        <w:rPr>
          <w:rFonts w:ascii="AppleSystemUIFontBold" w:hAnsi="AppleSystemUIFontBold" w:cs="AppleSystemUIFontBold"/>
          <w:b/>
          <w:bCs/>
          <w:color w:val="353535"/>
        </w:rPr>
        <w:t>/KİRALAMA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 xml:space="preserve"> SÖZLEŞMESİ </w:t>
      </w:r>
    </w:p>
    <w:p w14:paraId="469D17E0" w14:textId="77777777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Bold" w:hAnsi="AppleSystemUIFontBold" w:cs="AppleSystemUIFontBold"/>
          <w:b/>
          <w:bCs/>
          <w:color w:val="353535"/>
        </w:rPr>
      </w:pPr>
      <w:bookmarkStart w:id="0" w:name="_GoBack"/>
      <w:bookmarkEnd w:id="0"/>
    </w:p>
    <w:p w14:paraId="214CBDDC" w14:textId="77777777" w:rsidR="00D445BA" w:rsidRDefault="00D445BA" w:rsidP="00F110FF">
      <w:pPr>
        <w:widowControl w:val="0"/>
        <w:autoSpaceDE w:val="0"/>
        <w:autoSpaceDN w:val="0"/>
        <w:adjustRightInd w:val="0"/>
        <w:rPr>
          <w:rFonts w:ascii="AppleSystemUIFontBold" w:hAnsi="AppleSystemUIFontBold" w:cs="AppleSystemUIFontBold"/>
          <w:b/>
          <w:bCs/>
          <w:color w:val="353535"/>
        </w:rPr>
      </w:pPr>
    </w:p>
    <w:p w14:paraId="13A9B4D5" w14:textId="77777777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t xml:space="preserve">1. SÖZLEŞME KAPSAMI </w:t>
      </w:r>
      <w:r>
        <w:rPr>
          <w:rFonts w:ascii="AppleSystemUIFontBold" w:hAnsi="AppleSystemUIFontBold" w:cs="AppleSystemUIFontBold"/>
          <w:b/>
          <w:bCs/>
          <w:color w:val="353535"/>
        </w:rPr>
        <w:br/>
      </w:r>
    </w:p>
    <w:p w14:paraId="708B1BA7" w14:textId="389CEB53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proofErr w:type="spellStart"/>
      <w:r>
        <w:rPr>
          <w:rFonts w:ascii="AppleSystemUIFont" w:hAnsi="AppleSystemUIFont" w:cs="AppleSystemUIFont"/>
          <w:color w:val="353535"/>
        </w:rPr>
        <w:t>İşbu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sözleşme</w:t>
      </w:r>
      <w:proofErr w:type="spellEnd"/>
      <w:r>
        <w:rPr>
          <w:rFonts w:ascii="AppleSystemUIFont" w:hAnsi="AppleSystemUIFont" w:cs="AppleSystemUIFont"/>
          <w:color w:val="353535"/>
        </w:rPr>
        <w:t xml:space="preserve"> MDS Motor </w:t>
      </w:r>
      <w:proofErr w:type="spellStart"/>
      <w:r>
        <w:rPr>
          <w:rFonts w:ascii="AppleSystemUIFont" w:hAnsi="AppleSystemUIFont" w:cs="AppleSystemUIFont"/>
          <w:color w:val="353535"/>
        </w:rPr>
        <w:t>Tasarım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Teknolojileri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ve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Yazılım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Çözümleri</w:t>
      </w:r>
      <w:proofErr w:type="spellEnd"/>
      <w:r>
        <w:rPr>
          <w:rFonts w:ascii="AppleSystemUIFont" w:hAnsi="AppleSystemUIFont" w:cs="AppleSystemUIFont"/>
          <w:color w:val="353535"/>
        </w:rPr>
        <w:t xml:space="preserve"> Ltd. </w:t>
      </w:r>
      <w:proofErr w:type="spellStart"/>
      <w:r>
        <w:rPr>
          <w:rFonts w:ascii="AppleSystemUIFont" w:hAnsi="AppleSystemUIFont" w:cs="AppleSystemUIFont"/>
          <w:color w:val="353535"/>
        </w:rPr>
        <w:t>Şti</w:t>
      </w:r>
      <w:proofErr w:type="spellEnd"/>
      <w:r w:rsidR="000E4230">
        <w:rPr>
          <w:rFonts w:ascii="AppleSystemUIFont" w:hAnsi="AppleSystemUIFont" w:cs="AppleSystemUIFont"/>
          <w:color w:val="353535"/>
        </w:rPr>
        <w:t>.</w:t>
      </w:r>
      <w:r>
        <w:rPr>
          <w:rFonts w:ascii="AppleSystemUIFont" w:hAnsi="AppleSystemUIFont" w:cs="AppleSystemUIFont"/>
          <w:color w:val="353535"/>
        </w:rPr>
        <w:t xml:space="preserve"> </w:t>
      </w:r>
      <w:r w:rsidR="00D445BA">
        <w:rPr>
          <w:rFonts w:ascii="AppleSystemUIFont" w:hAnsi="AppleSystemUIFont" w:cs="AppleSystemUIFont"/>
          <w:color w:val="353535"/>
        </w:rPr>
        <w:t>“</w:t>
      </w:r>
      <w:r w:rsidR="000E4230" w:rsidRPr="000E4230">
        <w:rPr>
          <w:rFonts w:ascii="AppleSystemUIFont" w:hAnsi="AppleSystemUIFont" w:cs="AppleSystemUIFont"/>
          <w:b/>
          <w:color w:val="353535"/>
        </w:rPr>
        <w:t xml:space="preserve">Daphne </w:t>
      </w:r>
      <w:proofErr w:type="spellStart"/>
      <w:r w:rsidR="00A02E97">
        <w:rPr>
          <w:rFonts w:ascii="AppleSystemUIFont" w:hAnsi="AppleSystemUIFont" w:cs="AppleSystemUIFont"/>
          <w:b/>
          <w:color w:val="353535"/>
        </w:rPr>
        <w:t>ISOAsistan</w:t>
      </w:r>
      <w:proofErr w:type="spellEnd"/>
      <w:r w:rsidR="000E4230" w:rsidRPr="000E4230">
        <w:rPr>
          <w:rFonts w:ascii="AppleSystemUIFont" w:hAnsi="AppleSystemUIFont" w:cs="AppleSystemUIFont"/>
          <w:b/>
          <w:color w:val="353535"/>
        </w:rPr>
        <w:t xml:space="preserve"> </w:t>
      </w:r>
      <w:proofErr w:type="spellStart"/>
      <w:r w:rsidR="000E4230" w:rsidRPr="000E4230">
        <w:rPr>
          <w:rFonts w:ascii="AppleSystemUIFont" w:hAnsi="AppleSystemUIFont" w:cs="AppleSystemUIFont"/>
          <w:b/>
          <w:color w:val="353535"/>
        </w:rPr>
        <w:t>Y</w:t>
      </w:r>
      <w:r w:rsidRPr="000E4230">
        <w:rPr>
          <w:rFonts w:ascii="AppleSystemUIFont" w:hAnsi="AppleSystemUIFont" w:cs="AppleSystemUIFont"/>
          <w:b/>
          <w:color w:val="353535"/>
        </w:rPr>
        <w:t>azılım</w:t>
      </w:r>
      <w:r w:rsidR="000E4230">
        <w:rPr>
          <w:rFonts w:ascii="AppleSystemUIFont" w:hAnsi="AppleSystemUIFont" w:cs="AppleSystemUIFont"/>
          <w:b/>
          <w:color w:val="353535"/>
        </w:rPr>
        <w:t>ı</w:t>
      </w:r>
      <w:proofErr w:type="spellEnd"/>
      <w:r w:rsidR="00D445BA">
        <w:rPr>
          <w:rFonts w:ascii="AppleSystemUIFont" w:hAnsi="AppleSystemUIFont" w:cs="AppleSystemUIFont"/>
          <w:b/>
          <w:color w:val="353535"/>
        </w:rPr>
        <w:t>”</w:t>
      </w:r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kullanım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lisans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hakları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konusunda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r w:rsidRPr="000E4230">
        <w:rPr>
          <w:rFonts w:ascii="AppleSystemUIFont" w:hAnsi="AppleSystemUIFont" w:cs="AppleSystemUIFont"/>
          <w:b/>
          <w:color w:val="353535"/>
        </w:rPr>
        <w:t xml:space="preserve">MDS </w:t>
      </w:r>
      <w:r w:rsidR="000E4230" w:rsidRPr="000E4230">
        <w:rPr>
          <w:rFonts w:ascii="AppleSystemUIFont" w:hAnsi="AppleSystemUIFont" w:cs="AppleSystemUIFont"/>
          <w:b/>
          <w:color w:val="353535"/>
        </w:rPr>
        <w:t xml:space="preserve">Motor </w:t>
      </w:r>
      <w:proofErr w:type="spellStart"/>
      <w:r w:rsidR="000E4230" w:rsidRPr="000E4230">
        <w:rPr>
          <w:rFonts w:ascii="AppleSystemUIFont" w:hAnsi="AppleSystemUIFont" w:cs="AppleSystemUIFont"/>
          <w:b/>
          <w:color w:val="353535"/>
        </w:rPr>
        <w:t>Tasarım</w:t>
      </w:r>
      <w:proofErr w:type="spellEnd"/>
      <w:r w:rsidR="000E4230" w:rsidRPr="000E4230">
        <w:rPr>
          <w:rFonts w:ascii="AppleSystemUIFont" w:hAnsi="AppleSystemUIFont" w:cs="AppleSystemUIFont"/>
          <w:b/>
          <w:color w:val="353535"/>
        </w:rPr>
        <w:t xml:space="preserve"> </w:t>
      </w:r>
      <w:proofErr w:type="spellStart"/>
      <w:r w:rsidR="000E4230" w:rsidRPr="000E4230">
        <w:rPr>
          <w:rFonts w:ascii="AppleSystemUIFont" w:hAnsi="AppleSystemUIFont" w:cs="AppleSystemUIFont"/>
          <w:b/>
          <w:color w:val="353535"/>
        </w:rPr>
        <w:t>Teknolojileri</w:t>
      </w:r>
      <w:proofErr w:type="spellEnd"/>
      <w:r w:rsidR="000E4230" w:rsidRPr="000E4230">
        <w:rPr>
          <w:rFonts w:ascii="AppleSystemUIFont" w:hAnsi="AppleSystemUIFont" w:cs="AppleSystemUIFont"/>
          <w:b/>
          <w:color w:val="353535"/>
        </w:rPr>
        <w:t xml:space="preserve"> </w:t>
      </w:r>
      <w:proofErr w:type="spellStart"/>
      <w:r w:rsidR="000E4230" w:rsidRPr="000E4230">
        <w:rPr>
          <w:rFonts w:ascii="AppleSystemUIFont" w:hAnsi="AppleSystemUIFont" w:cs="AppleSystemUIFont"/>
          <w:b/>
          <w:color w:val="353535"/>
        </w:rPr>
        <w:t>ve</w:t>
      </w:r>
      <w:proofErr w:type="spellEnd"/>
      <w:r w:rsidR="000E4230" w:rsidRPr="000E4230">
        <w:rPr>
          <w:rFonts w:ascii="AppleSystemUIFont" w:hAnsi="AppleSystemUIFont" w:cs="AppleSystemUIFont"/>
          <w:b/>
          <w:color w:val="353535"/>
        </w:rPr>
        <w:t xml:space="preserve"> </w:t>
      </w:r>
      <w:proofErr w:type="spellStart"/>
      <w:r w:rsidR="000E4230" w:rsidRPr="000E4230">
        <w:rPr>
          <w:rFonts w:ascii="AppleSystemUIFont" w:hAnsi="AppleSystemUIFont" w:cs="AppleSystemUIFont"/>
          <w:b/>
          <w:color w:val="353535"/>
        </w:rPr>
        <w:t>Yazılım</w:t>
      </w:r>
      <w:proofErr w:type="spellEnd"/>
      <w:r w:rsidR="000E4230" w:rsidRPr="000E4230">
        <w:rPr>
          <w:rFonts w:ascii="AppleSystemUIFont" w:hAnsi="AppleSystemUIFont" w:cs="AppleSystemUIFont"/>
          <w:b/>
          <w:color w:val="353535"/>
        </w:rPr>
        <w:t xml:space="preserve"> </w:t>
      </w:r>
      <w:proofErr w:type="spellStart"/>
      <w:r w:rsidR="000E4230" w:rsidRPr="000E4230">
        <w:rPr>
          <w:rFonts w:ascii="AppleSystemUIFont" w:hAnsi="AppleSystemUIFont" w:cs="AppleSystemUIFont"/>
          <w:b/>
          <w:color w:val="353535"/>
        </w:rPr>
        <w:t>Çözümleri</w:t>
      </w:r>
      <w:proofErr w:type="spellEnd"/>
      <w:r w:rsidR="000E4230" w:rsidRPr="000E4230">
        <w:rPr>
          <w:rFonts w:ascii="AppleSystemUIFont" w:hAnsi="AppleSystemUIFont" w:cs="AppleSystemUIFont"/>
          <w:b/>
          <w:color w:val="353535"/>
        </w:rPr>
        <w:t xml:space="preserve"> Ltd.</w:t>
      </w:r>
      <w:r w:rsidR="00587C78">
        <w:rPr>
          <w:rFonts w:ascii="AppleSystemUIFont" w:hAnsi="AppleSystemUIFont" w:cs="AppleSystemUIFont"/>
          <w:b/>
          <w:color w:val="353535"/>
        </w:rPr>
        <w:t xml:space="preserve"> </w:t>
      </w:r>
      <w:proofErr w:type="spellStart"/>
      <w:r w:rsidR="000E4230" w:rsidRPr="000E4230">
        <w:rPr>
          <w:rFonts w:ascii="AppleSystemUIFont" w:hAnsi="AppleSystemUIFont" w:cs="AppleSystemUIFont"/>
          <w:b/>
          <w:color w:val="353535"/>
        </w:rPr>
        <w:t>Şti</w:t>
      </w:r>
      <w:proofErr w:type="spellEnd"/>
      <w:r w:rsidR="00587C78">
        <w:rPr>
          <w:rFonts w:ascii="AppleSystemUIFont" w:hAnsi="AppleSystemUIFont" w:cs="AppleSystemUIFont"/>
          <w:b/>
          <w:color w:val="353535"/>
        </w:rPr>
        <w:t>.</w:t>
      </w:r>
      <w:r w:rsidR="000E4230" w:rsidRPr="000E4230">
        <w:rPr>
          <w:rFonts w:ascii="AppleSystemUIFont" w:hAnsi="AppleSystemUIFont" w:cs="AppleSystemUIFont"/>
          <w:b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ile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35523D">
        <w:rPr>
          <w:rFonts w:ascii="AppleSystemUIFont" w:hAnsi="AppleSystemUIFont" w:cs="AppleSystemUIFont"/>
          <w:color w:val="353535"/>
        </w:rPr>
        <w:t>aşağıda</w:t>
      </w:r>
      <w:proofErr w:type="spellEnd"/>
      <w:r w:rsidR="0035523D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açık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ünvanı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ve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adresi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yazı</w:t>
      </w:r>
      <w:r w:rsidR="000E4230">
        <w:rPr>
          <w:rFonts w:ascii="AppleSystemUIFont" w:hAnsi="AppleSystemUIFont" w:cs="AppleSystemUIFont"/>
          <w:color w:val="353535"/>
        </w:rPr>
        <w:t>lı</w:t>
      </w:r>
      <w:proofErr w:type="spellEnd"/>
      <w:r w:rsidR="000E4230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0E4230" w:rsidRPr="000E4230">
        <w:rPr>
          <w:rFonts w:ascii="AppleSystemUIFont" w:hAnsi="AppleSystemUIFont" w:cs="AppleSystemUIFont"/>
          <w:b/>
          <w:color w:val="353535"/>
        </w:rPr>
        <w:t>MÜŞ</w:t>
      </w:r>
      <w:r w:rsidR="00A02E97">
        <w:rPr>
          <w:rFonts w:ascii="AppleSystemUIFont" w:hAnsi="AppleSystemUIFont" w:cs="AppleSystemUIFont"/>
          <w:b/>
          <w:color w:val="353535"/>
        </w:rPr>
        <w:t>TERİ</w:t>
      </w:r>
      <w:r>
        <w:rPr>
          <w:rFonts w:ascii="AppleSystemUIFont" w:hAnsi="AppleSystemUIFont" w:cs="AppleSystemUIFont"/>
          <w:color w:val="353535"/>
        </w:rPr>
        <w:t>'nin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karşılıklı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sorumluluk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ve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haklarını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tarif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eder</w:t>
      </w:r>
      <w:proofErr w:type="spellEnd"/>
      <w:r>
        <w:rPr>
          <w:rFonts w:ascii="AppleSystemUIFont" w:hAnsi="AppleSystemUIFont" w:cs="AppleSystemUIFont"/>
          <w:color w:val="353535"/>
        </w:rPr>
        <w:t xml:space="preserve">. </w:t>
      </w:r>
    </w:p>
    <w:p w14:paraId="46B7FE1C" w14:textId="77777777" w:rsidR="00D54F65" w:rsidRDefault="00D54F65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</w:p>
    <w:p w14:paraId="794D308E" w14:textId="1283685F" w:rsidR="00D445BA" w:rsidRDefault="004E49AB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t>2. LİSANSLANA</w:t>
      </w:r>
      <w:r w:rsidR="0035523D">
        <w:rPr>
          <w:rFonts w:ascii="AppleSystemUIFontBold" w:hAnsi="AppleSystemUIFontBold" w:cs="AppleSystemUIFontBold"/>
          <w:b/>
          <w:bCs/>
          <w:color w:val="353535"/>
        </w:rPr>
        <w:t>N</w:t>
      </w:r>
      <w:r>
        <w:rPr>
          <w:rFonts w:ascii="AppleSystemUIFontBold" w:hAnsi="AppleSystemUIFontBold" w:cs="AppleSystemUIFontBold"/>
          <w:b/>
          <w:bCs/>
          <w:color w:val="353535"/>
        </w:rPr>
        <w:t xml:space="preserve"> ÜRÜNLER</w:t>
      </w:r>
    </w:p>
    <w:p w14:paraId="015F1E4A" w14:textId="235AE428" w:rsidR="004E49AB" w:rsidRDefault="004E49AB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</w:p>
    <w:p w14:paraId="6DD6DE23" w14:textId="4B0AC6B5" w:rsidR="00D90DD5" w:rsidRDefault="004E49AB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proofErr w:type="gramStart"/>
      <w:r w:rsidRPr="00D90DD5">
        <w:rPr>
          <w:rFonts w:ascii="AppleSystemUIFont" w:hAnsi="AppleSystemUIFont" w:cs="AppleSystemUIFont"/>
          <w:b/>
          <w:color w:val="353535"/>
        </w:rPr>
        <w:t>Program</w:t>
      </w:r>
      <w:r w:rsidR="00D90DD5" w:rsidRPr="00D90DD5">
        <w:rPr>
          <w:rFonts w:ascii="AppleSystemUIFont" w:hAnsi="AppleSystemUIFont" w:cs="AppleSystemUIFont"/>
          <w:b/>
          <w:color w:val="353535"/>
        </w:rPr>
        <w:t xml:space="preserve"> </w:t>
      </w:r>
      <w:r w:rsidRPr="00D90DD5">
        <w:rPr>
          <w:rFonts w:ascii="AppleSystemUIFont" w:hAnsi="AppleSystemUIFont" w:cs="AppleSystemUIFont"/>
          <w:b/>
          <w:color w:val="353535"/>
        </w:rPr>
        <w:t>:</w:t>
      </w:r>
      <w:proofErr w:type="gramEnd"/>
      <w:r>
        <w:rPr>
          <w:rFonts w:ascii="AppleSystemUIFont" w:hAnsi="AppleSystemUIFont" w:cs="AppleSystemUIFont"/>
          <w:color w:val="353535"/>
        </w:rPr>
        <w:t xml:space="preserve"> Daphne </w:t>
      </w:r>
      <w:proofErr w:type="spellStart"/>
      <w:r w:rsidR="00A02E97">
        <w:rPr>
          <w:rFonts w:ascii="AppleSystemUIFont" w:hAnsi="AppleSystemUIFont" w:cs="AppleSystemUIFont"/>
          <w:color w:val="353535"/>
        </w:rPr>
        <w:t>ISOAsistan</w:t>
      </w:r>
      <w:proofErr w:type="spellEnd"/>
      <w:r w:rsidR="00505FE9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505FE9">
        <w:rPr>
          <w:rFonts w:ascii="AppleSystemUIFont" w:hAnsi="AppleSystemUIFont" w:cs="AppleSystemUIFont"/>
          <w:color w:val="353535"/>
        </w:rPr>
        <w:t>ve</w:t>
      </w:r>
      <w:proofErr w:type="spellEnd"/>
      <w:r w:rsidR="00505FE9">
        <w:rPr>
          <w:rFonts w:ascii="AppleSystemUIFont" w:hAnsi="AppleSystemUIFont" w:cs="AppleSystemUIFont"/>
          <w:color w:val="353535"/>
        </w:rPr>
        <w:t xml:space="preserve"> </w:t>
      </w:r>
      <w:r w:rsidR="00986569">
        <w:rPr>
          <w:rFonts w:ascii="AppleSystemUIFont" w:hAnsi="AppleSystemUIFont" w:cs="AppleSystemUIFont"/>
          <w:color w:val="353535"/>
        </w:rPr>
        <w:t xml:space="preserve">Daphne </w:t>
      </w:r>
      <w:r w:rsidR="00505FE9">
        <w:rPr>
          <w:rFonts w:ascii="AppleSystemUIFont" w:hAnsi="AppleSystemUIFont" w:cs="AppleSystemUIFont"/>
          <w:color w:val="353535"/>
        </w:rPr>
        <w:t>DMS</w:t>
      </w:r>
      <w:r>
        <w:rPr>
          <w:rFonts w:ascii="AppleSystemUIFont" w:hAnsi="AppleSystemUIFont" w:cs="AppleSystemUIFont"/>
          <w:color w:val="353535"/>
        </w:rPr>
        <w:br/>
      </w:r>
      <w:proofErr w:type="spellStart"/>
      <w:r w:rsidR="005D08BB">
        <w:rPr>
          <w:rFonts w:ascii="AppleSystemUIFont" w:hAnsi="AppleSystemUIFont" w:cs="AppleSystemUIFont"/>
          <w:b/>
          <w:color w:val="353535"/>
        </w:rPr>
        <w:t>Sunucu</w:t>
      </w:r>
      <w:proofErr w:type="spellEnd"/>
      <w:r w:rsidR="00D90DD5">
        <w:rPr>
          <w:rFonts w:ascii="AppleSystemUIFont" w:hAnsi="AppleSystemUIFont" w:cs="AppleSystemUIFont"/>
          <w:b/>
          <w:color w:val="353535"/>
        </w:rPr>
        <w:t xml:space="preserve"> </w:t>
      </w:r>
      <w:r w:rsidR="00D90DD5" w:rsidRPr="00D90DD5">
        <w:rPr>
          <w:rFonts w:ascii="AppleSystemUIFont" w:hAnsi="AppleSystemUIFont" w:cs="AppleSystemUIFont"/>
          <w:b/>
          <w:color w:val="353535"/>
        </w:rPr>
        <w:t>:</w:t>
      </w:r>
      <w:r w:rsidR="00D90DD5">
        <w:rPr>
          <w:rFonts w:ascii="AppleSystemUIFont" w:hAnsi="AppleSystemUIFont" w:cs="AppleSystemUIFont"/>
          <w:color w:val="353535"/>
        </w:rPr>
        <w:t xml:space="preserve"> 1  (</w:t>
      </w:r>
      <w:proofErr w:type="spellStart"/>
      <w:r w:rsidR="004B4A4F">
        <w:rPr>
          <w:rFonts w:ascii="AppleSystemUIFont" w:hAnsi="AppleSystemUIFont" w:cs="AppleSystemUIFont"/>
          <w:color w:val="353535"/>
        </w:rPr>
        <w:t>Aynı</w:t>
      </w:r>
      <w:proofErr w:type="spellEnd"/>
      <w:r w:rsidR="004B4A4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4B4A4F">
        <w:rPr>
          <w:rFonts w:ascii="AppleSystemUIFont" w:hAnsi="AppleSystemUIFont" w:cs="AppleSystemUIFont"/>
          <w:color w:val="353535"/>
        </w:rPr>
        <w:t>anda</w:t>
      </w:r>
      <w:proofErr w:type="spellEnd"/>
      <w:r w:rsidR="004B4A4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4B4A4F">
        <w:rPr>
          <w:rFonts w:ascii="AppleSystemUIFont" w:hAnsi="AppleSystemUIFont" w:cs="AppleSystemUIFont"/>
          <w:color w:val="353535"/>
        </w:rPr>
        <w:t>t</w:t>
      </w:r>
      <w:r w:rsidR="00D90DD5">
        <w:rPr>
          <w:rFonts w:ascii="AppleSystemUIFont" w:hAnsi="AppleSystemUIFont" w:cs="AppleSystemUIFont"/>
          <w:color w:val="353535"/>
        </w:rPr>
        <w:t>ek</w:t>
      </w:r>
      <w:proofErr w:type="spellEnd"/>
      <w:r w:rsidR="00D90DD5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4B4A4F">
        <w:rPr>
          <w:rFonts w:ascii="AppleSystemUIFont" w:hAnsi="AppleSystemUIFont" w:cs="AppleSystemUIFont"/>
          <w:color w:val="353535"/>
        </w:rPr>
        <w:t>bir</w:t>
      </w:r>
      <w:proofErr w:type="spellEnd"/>
      <w:r w:rsidR="004B4A4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D90DD5">
        <w:rPr>
          <w:rFonts w:ascii="AppleSystemUIFont" w:hAnsi="AppleSystemUIFont" w:cs="AppleSystemUIFont"/>
          <w:color w:val="353535"/>
        </w:rPr>
        <w:t>sunucuya</w:t>
      </w:r>
      <w:proofErr w:type="spellEnd"/>
      <w:r w:rsidR="00D90DD5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D90DD5">
        <w:rPr>
          <w:rFonts w:ascii="AppleSystemUIFont" w:hAnsi="AppleSystemUIFont" w:cs="AppleSystemUIFont"/>
          <w:color w:val="353535"/>
        </w:rPr>
        <w:t>kurulabilir</w:t>
      </w:r>
      <w:proofErr w:type="spellEnd"/>
      <w:r w:rsidR="00D90DD5">
        <w:rPr>
          <w:rFonts w:ascii="AppleSystemUIFont" w:hAnsi="AppleSystemUIFont" w:cs="AppleSystemUIFont"/>
          <w:color w:val="353535"/>
        </w:rPr>
        <w:t>.)</w:t>
      </w:r>
    </w:p>
    <w:p w14:paraId="3515BB91" w14:textId="38B3371E" w:rsidR="004B4A4F" w:rsidRDefault="004E49AB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proofErr w:type="spellStart"/>
      <w:r w:rsidRPr="00D90DD5">
        <w:rPr>
          <w:rFonts w:ascii="AppleSystemUIFont" w:hAnsi="AppleSystemUIFont" w:cs="AppleSystemUIFont"/>
          <w:b/>
          <w:color w:val="353535"/>
        </w:rPr>
        <w:t>Kullanıcı</w:t>
      </w:r>
      <w:proofErr w:type="spellEnd"/>
      <w:r w:rsidRPr="00D90DD5">
        <w:rPr>
          <w:rFonts w:ascii="AppleSystemUIFont" w:hAnsi="AppleSystemUIFont" w:cs="AppleSystemUIFont"/>
          <w:b/>
          <w:color w:val="353535"/>
        </w:rPr>
        <w:t xml:space="preserve"> </w:t>
      </w:r>
      <w:proofErr w:type="spellStart"/>
      <w:proofErr w:type="gramStart"/>
      <w:r w:rsidRPr="00D90DD5">
        <w:rPr>
          <w:rFonts w:ascii="AppleSystemUIFont" w:hAnsi="AppleSystemUIFont" w:cs="AppleSystemUIFont"/>
          <w:b/>
          <w:color w:val="353535"/>
        </w:rPr>
        <w:t>Sayısı</w:t>
      </w:r>
      <w:proofErr w:type="spellEnd"/>
      <w:r w:rsidRPr="00D90DD5">
        <w:rPr>
          <w:rFonts w:ascii="AppleSystemUIFont" w:hAnsi="AppleSystemUIFont" w:cs="AppleSystemUIFont"/>
          <w:b/>
          <w:color w:val="353535"/>
        </w:rPr>
        <w:t xml:space="preserve"> :</w:t>
      </w:r>
      <w:proofErr w:type="gramEnd"/>
      <w:r>
        <w:rPr>
          <w:rFonts w:ascii="AppleSystemUIFont" w:hAnsi="AppleSystemUIFont" w:cs="AppleSystemUIFont"/>
          <w:color w:val="353535"/>
        </w:rPr>
        <w:t xml:space="preserve"> </w:t>
      </w:r>
      <w:r w:rsidR="00D90DD5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4B4A4F">
        <w:rPr>
          <w:rFonts w:ascii="AppleSystemUIFont" w:hAnsi="AppleSystemUIFont" w:cs="AppleSystemUIFont"/>
          <w:color w:val="353535"/>
        </w:rPr>
        <w:t>Sınırsız</w:t>
      </w:r>
      <w:proofErr w:type="spellEnd"/>
      <w:r w:rsidR="004B4A4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4B4A4F">
        <w:rPr>
          <w:rFonts w:ascii="AppleSystemUIFont" w:hAnsi="AppleSystemUIFont" w:cs="AppleSystemUIFont"/>
          <w:color w:val="353535"/>
        </w:rPr>
        <w:t>kullanıcı</w:t>
      </w:r>
      <w:proofErr w:type="spellEnd"/>
      <w:r w:rsidR="004B4A4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4B4A4F">
        <w:rPr>
          <w:rFonts w:ascii="AppleSystemUIFont" w:hAnsi="AppleSystemUIFont" w:cs="AppleSystemUIFont"/>
          <w:color w:val="353535"/>
        </w:rPr>
        <w:t>ve</w:t>
      </w:r>
      <w:proofErr w:type="spellEnd"/>
      <w:r w:rsidR="004B4A4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4B4A4F">
        <w:rPr>
          <w:rFonts w:ascii="AppleSystemUIFont" w:hAnsi="AppleSystemUIFont" w:cs="AppleSystemUIFont"/>
          <w:color w:val="353535"/>
        </w:rPr>
        <w:t>şube</w:t>
      </w:r>
      <w:proofErr w:type="spellEnd"/>
      <w:r w:rsidR="00ED15E8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ED15E8">
        <w:rPr>
          <w:rFonts w:ascii="AppleSystemUIFont" w:hAnsi="AppleSystemUIFont" w:cs="AppleSystemUIFont"/>
          <w:color w:val="353535"/>
        </w:rPr>
        <w:t>tanımlanabilir</w:t>
      </w:r>
      <w:proofErr w:type="spellEnd"/>
    </w:p>
    <w:p w14:paraId="7B547403" w14:textId="387FBEF8" w:rsidR="004B4A4F" w:rsidRDefault="004B4A4F" w:rsidP="004B4A4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proofErr w:type="spellStart"/>
      <w:r>
        <w:rPr>
          <w:rFonts w:ascii="AppleSystemUIFont" w:hAnsi="AppleSystemUIFont" w:cs="AppleSystemUIFont"/>
          <w:b/>
          <w:color w:val="353535"/>
        </w:rPr>
        <w:t>Kullanım</w:t>
      </w:r>
      <w:proofErr w:type="spellEnd"/>
      <w:r>
        <w:rPr>
          <w:rFonts w:ascii="AppleSystemUIFont" w:hAnsi="AppleSystemUIFont" w:cs="AppleSystemUIFont"/>
          <w:b/>
          <w:color w:val="353535"/>
        </w:rPr>
        <w:t xml:space="preserve"> </w:t>
      </w:r>
      <w:proofErr w:type="spellStart"/>
      <w:proofErr w:type="gramStart"/>
      <w:r>
        <w:rPr>
          <w:rFonts w:ascii="AppleSystemUIFont" w:hAnsi="AppleSystemUIFont" w:cs="AppleSystemUIFont"/>
          <w:b/>
          <w:color w:val="353535"/>
        </w:rPr>
        <w:t>Süresi</w:t>
      </w:r>
      <w:proofErr w:type="spellEnd"/>
      <w:r w:rsidRPr="00D90DD5">
        <w:rPr>
          <w:rFonts w:ascii="AppleSystemUIFont" w:hAnsi="AppleSystemUIFont" w:cs="AppleSystemUIFont"/>
          <w:b/>
          <w:color w:val="353535"/>
        </w:rPr>
        <w:t xml:space="preserve"> :</w:t>
      </w:r>
      <w:proofErr w:type="gramEnd"/>
      <w:r>
        <w:rPr>
          <w:rFonts w:ascii="AppleSystemUIFont" w:hAnsi="AppleSystemUIFont" w:cs="AppleSystemUIFont"/>
          <w:color w:val="353535"/>
        </w:rPr>
        <w:t xml:space="preserve">  01.08.2019 – 01.08.2020</w:t>
      </w:r>
    </w:p>
    <w:p w14:paraId="15A8E2D9" w14:textId="77777777" w:rsidR="00D90DD5" w:rsidRDefault="00D90DD5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</w:p>
    <w:p w14:paraId="0B0F388B" w14:textId="77777777" w:rsidR="004E49AB" w:rsidRDefault="004E49AB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</w:p>
    <w:p w14:paraId="518563B5" w14:textId="67E89DA2" w:rsidR="00F110FF" w:rsidRDefault="004E49AB" w:rsidP="00F110FF">
      <w:pPr>
        <w:widowControl w:val="0"/>
        <w:autoSpaceDE w:val="0"/>
        <w:autoSpaceDN w:val="0"/>
        <w:adjustRightInd w:val="0"/>
        <w:rPr>
          <w:rFonts w:ascii="AppleSystemUIFontBold" w:hAnsi="AppleSystemUIFontBold" w:cs="AppleSystemUIFontBold"/>
          <w:b/>
          <w:bCs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t>3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 xml:space="preserve">. KULLANIM LİSANSI KAPSAMI </w:t>
      </w:r>
    </w:p>
    <w:p w14:paraId="054EF4DE" w14:textId="77777777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</w:p>
    <w:p w14:paraId="4F853FFC" w14:textId="0C44ED2E" w:rsidR="00F110FF" w:rsidRDefault="004E49AB" w:rsidP="00F110FF">
      <w:pPr>
        <w:widowControl w:val="0"/>
        <w:autoSpaceDE w:val="0"/>
        <w:autoSpaceDN w:val="0"/>
        <w:adjustRightInd w:val="0"/>
        <w:rPr>
          <w:rFonts w:ascii="MS Mincho" w:eastAsia="MS Mincho" w:hAnsi="MS Mincho" w:cs="MS Mincho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t>3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>.1 </w:t>
      </w:r>
      <w:proofErr w:type="spellStart"/>
      <w:r w:rsidR="002A4B1C">
        <w:rPr>
          <w:rFonts w:ascii="AppleSystemUIFont" w:hAnsi="AppleSystemUIFont" w:cs="AppleSystemUIFont"/>
          <w:color w:val="353535"/>
        </w:rPr>
        <w:t>Kullanım</w:t>
      </w:r>
      <w:proofErr w:type="spellEnd"/>
      <w:r w:rsidR="002A4B1C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2A4B1C">
        <w:rPr>
          <w:rFonts w:ascii="AppleSystemUIFont" w:hAnsi="AppleSystemUIFont" w:cs="AppleSystemUIFont"/>
          <w:color w:val="353535"/>
        </w:rPr>
        <w:t>lisansı</w:t>
      </w:r>
      <w:proofErr w:type="spellEnd"/>
      <w:r w:rsidR="002A4B1C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2A4B1C">
        <w:rPr>
          <w:rFonts w:ascii="AppleSystemUIFont" w:hAnsi="AppleSystemUIFont" w:cs="AppleSystemUIFont"/>
          <w:color w:val="353535"/>
        </w:rPr>
        <w:t>MÜŞTERİ</w:t>
      </w:r>
      <w:r w:rsidR="00F110FF">
        <w:rPr>
          <w:rFonts w:ascii="AppleSystemUIFont" w:hAnsi="AppleSystemUIFont" w:cs="AppleSystemUIFont"/>
          <w:color w:val="353535"/>
        </w:rPr>
        <w:t>'ye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yazılımları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belirlenmiş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lokasyon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kullanıcı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sayısını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a</w:t>
      </w:r>
      <w:r w:rsidR="00D445BA">
        <w:rPr>
          <w:rFonts w:ascii="AppleSystemUIFont" w:hAnsi="AppleSystemUIFont" w:cs="AppleSystemUIFont"/>
          <w:color w:val="353535"/>
        </w:rPr>
        <w:t>ş</w:t>
      </w:r>
      <w:r w:rsidR="00F110FF">
        <w:rPr>
          <w:rFonts w:ascii="AppleSystemUIFont" w:hAnsi="AppleSystemUIFont" w:cs="AppleSystemUIFont"/>
          <w:color w:val="353535"/>
        </w:rPr>
        <w:t>mamak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kaydıyla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bilgisayarlarına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kurma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4B4A4F">
        <w:rPr>
          <w:rFonts w:ascii="AppleSystemUIFont" w:hAnsi="AppleSystemUIFont" w:cs="AppleSystemUIFont"/>
          <w:color w:val="353535"/>
        </w:rPr>
        <w:t>belirtilen</w:t>
      </w:r>
      <w:proofErr w:type="spellEnd"/>
      <w:r w:rsidR="004B4A4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4B4A4F">
        <w:rPr>
          <w:rFonts w:ascii="AppleSystemUIFont" w:hAnsi="AppleSystemUIFont" w:cs="AppleSystemUIFont"/>
          <w:color w:val="353535"/>
        </w:rPr>
        <w:t>süre</w:t>
      </w:r>
      <w:proofErr w:type="spellEnd"/>
      <w:r w:rsidR="005D08BB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5D08BB">
        <w:rPr>
          <w:rFonts w:ascii="AppleSystemUIFont" w:hAnsi="AppleSystemUIFont" w:cs="AppleSystemUIFont"/>
          <w:color w:val="353535"/>
        </w:rPr>
        <w:t>sınırları</w:t>
      </w:r>
      <w:proofErr w:type="spellEnd"/>
      <w:r w:rsidR="005D08BB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5D08BB">
        <w:rPr>
          <w:rFonts w:ascii="AppleSystemUIFont" w:hAnsi="AppleSystemUIFont" w:cs="AppleSystemUIFont"/>
          <w:color w:val="353535"/>
        </w:rPr>
        <w:t>içinde</w:t>
      </w:r>
      <w:proofErr w:type="spellEnd"/>
      <w:r w:rsidR="005D08BB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kullanma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sadece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yedekleme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amacıyla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kopyalama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hakkı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verir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. </w:t>
      </w:r>
      <w:proofErr w:type="spellStart"/>
      <w:r w:rsidR="00F110FF">
        <w:rPr>
          <w:rFonts w:ascii="AppleSystemUIFont" w:hAnsi="AppleSystemUIFont" w:cs="AppleSystemUIFont"/>
          <w:color w:val="353535"/>
        </w:rPr>
        <w:t>Yazılımın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lisansta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belirtilenden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fazla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lokasyonda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belirtilenden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fazla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kullanıcı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tarafından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kullanılabilmesi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için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ek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kullanıcı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lisansı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satın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alınmalıdır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. </w:t>
      </w:r>
    </w:p>
    <w:p w14:paraId="246740FD" w14:textId="77777777" w:rsidR="0059061B" w:rsidRPr="0059061B" w:rsidRDefault="0059061B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</w:p>
    <w:p w14:paraId="5163D6D3" w14:textId="1C99BDA9" w:rsidR="00F110FF" w:rsidRDefault="004E49AB" w:rsidP="0059061B">
      <w:pPr>
        <w:rPr>
          <w:rFonts w:ascii="MS Mincho" w:eastAsia="MS Mincho" w:hAnsi="MS Mincho" w:cs="MS Mincho"/>
        </w:rPr>
      </w:pPr>
      <w:r>
        <w:rPr>
          <w:rFonts w:ascii="AppleSystemUIFontBold" w:hAnsi="AppleSystemUIFontBold" w:cs="AppleSystemUIFontBold"/>
          <w:b/>
          <w:bCs/>
        </w:rPr>
        <w:t>3</w:t>
      </w:r>
      <w:r w:rsidR="00F110FF">
        <w:rPr>
          <w:rFonts w:ascii="AppleSystemUIFontBold" w:hAnsi="AppleSystemUIFontBold" w:cs="AppleSystemUIFontBold"/>
          <w:b/>
          <w:bCs/>
        </w:rPr>
        <w:t>.2 </w:t>
      </w:r>
      <w:proofErr w:type="spellStart"/>
      <w:r w:rsidR="00F110FF">
        <w:t>Kullanım</w:t>
      </w:r>
      <w:proofErr w:type="spellEnd"/>
      <w:r w:rsidR="00F110FF">
        <w:t xml:space="preserve"> </w:t>
      </w:r>
      <w:proofErr w:type="spellStart"/>
      <w:r w:rsidR="00F110FF">
        <w:t>lisansı</w:t>
      </w:r>
      <w:proofErr w:type="spellEnd"/>
      <w:r w:rsidR="00F110FF">
        <w:t xml:space="preserve">, </w:t>
      </w:r>
      <w:proofErr w:type="spellStart"/>
      <w:r w:rsidR="00F110FF">
        <w:t>yazılımların</w:t>
      </w:r>
      <w:proofErr w:type="spellEnd"/>
      <w:r w:rsidR="00F110FF">
        <w:t xml:space="preserve"> </w:t>
      </w:r>
      <w:proofErr w:type="spellStart"/>
      <w:r w:rsidR="00F110FF">
        <w:t>bilgisayara</w:t>
      </w:r>
      <w:proofErr w:type="spellEnd"/>
      <w:r w:rsidR="00F110FF">
        <w:t xml:space="preserve"> </w:t>
      </w:r>
      <w:proofErr w:type="spellStart"/>
      <w:r w:rsidR="00F110FF">
        <w:t>yüklenmesi</w:t>
      </w:r>
      <w:proofErr w:type="spellEnd"/>
      <w:r w:rsidR="00F110FF">
        <w:t xml:space="preserve">, </w:t>
      </w:r>
      <w:proofErr w:type="spellStart"/>
      <w:r w:rsidR="00F110FF">
        <w:t>çalıştırılması</w:t>
      </w:r>
      <w:proofErr w:type="spellEnd"/>
      <w:r w:rsidR="00F110FF">
        <w:t xml:space="preserve">, </w:t>
      </w:r>
      <w:proofErr w:type="spellStart"/>
      <w:r w:rsidR="004F407F">
        <w:t>belirtilen</w:t>
      </w:r>
      <w:proofErr w:type="spellEnd"/>
      <w:r w:rsidR="004F407F">
        <w:t xml:space="preserve"> </w:t>
      </w:r>
      <w:proofErr w:type="spellStart"/>
      <w:r w:rsidR="004F407F">
        <w:t>sürede</w:t>
      </w:r>
      <w:proofErr w:type="spellEnd"/>
      <w:r w:rsidR="004F407F">
        <w:t xml:space="preserve"> </w:t>
      </w:r>
      <w:proofErr w:type="spellStart"/>
      <w:r w:rsidR="00F110FF">
        <w:t>kullanılması</w:t>
      </w:r>
      <w:proofErr w:type="spellEnd"/>
      <w:r w:rsidR="00F110FF">
        <w:t xml:space="preserve"> </w:t>
      </w:r>
      <w:proofErr w:type="spellStart"/>
      <w:r w:rsidR="00F110FF">
        <w:t>ve</w:t>
      </w:r>
      <w:proofErr w:type="spellEnd"/>
      <w:r w:rsidR="00F110FF">
        <w:t xml:space="preserve"> </w:t>
      </w:r>
      <w:proofErr w:type="spellStart"/>
      <w:r w:rsidR="00F110FF">
        <w:t>yedeğinin</w:t>
      </w:r>
      <w:proofErr w:type="spellEnd"/>
      <w:r w:rsidR="00F110FF">
        <w:t xml:space="preserve"> </w:t>
      </w:r>
      <w:proofErr w:type="spellStart"/>
      <w:r w:rsidR="00F110FF">
        <w:t>alınması</w:t>
      </w:r>
      <w:proofErr w:type="spellEnd"/>
      <w:r w:rsidR="00F110FF">
        <w:t xml:space="preserve"> </w:t>
      </w:r>
      <w:proofErr w:type="spellStart"/>
      <w:r w:rsidR="00F110FF">
        <w:t>haklarını</w:t>
      </w:r>
      <w:proofErr w:type="spellEnd"/>
      <w:r w:rsidR="00F110FF">
        <w:t xml:space="preserve"> </w:t>
      </w:r>
      <w:proofErr w:type="spellStart"/>
      <w:r w:rsidR="00F110FF">
        <w:t>kapsar</w:t>
      </w:r>
      <w:proofErr w:type="spellEnd"/>
      <w:r w:rsidR="00F110FF">
        <w:t xml:space="preserve">. </w:t>
      </w:r>
    </w:p>
    <w:p w14:paraId="19BA9873" w14:textId="77777777" w:rsidR="0059061B" w:rsidRPr="0059061B" w:rsidRDefault="0059061B" w:rsidP="0059061B"/>
    <w:p w14:paraId="5A9ACFE4" w14:textId="1C6102F7" w:rsidR="00F110FF" w:rsidRDefault="004E49AB" w:rsidP="00F110FF">
      <w:pPr>
        <w:widowControl w:val="0"/>
        <w:autoSpaceDE w:val="0"/>
        <w:autoSpaceDN w:val="0"/>
        <w:adjustRightInd w:val="0"/>
        <w:rPr>
          <w:rFonts w:ascii="MS Mincho" w:eastAsia="MS Mincho" w:hAnsi="MS Mincho" w:cs="MS Mincho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t>3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>.3 </w:t>
      </w:r>
      <w:r w:rsidR="00F110FF">
        <w:rPr>
          <w:rFonts w:ascii="AppleSystemUIFont" w:hAnsi="AppleSystemUIFont" w:cs="AppleSystemUIFont"/>
          <w:color w:val="353535"/>
        </w:rPr>
        <w:t xml:space="preserve">MÜŞTERİ, </w:t>
      </w:r>
      <w:proofErr w:type="spellStart"/>
      <w:r w:rsidR="00F110FF">
        <w:rPr>
          <w:rFonts w:ascii="AppleSystemUIFont" w:hAnsi="AppleSystemUIFont" w:cs="AppleSystemUIFont"/>
          <w:color w:val="353535"/>
        </w:rPr>
        <w:t>yazılımları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ödünç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vermek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kiralamak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gibi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bedelli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veya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bedelsiz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hiçbir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biçimde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üçüncü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kişilerin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yararına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sunamaz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kullandıramaz</w:t>
      </w:r>
      <w:proofErr w:type="spellEnd"/>
      <w:r w:rsidR="00F110FF">
        <w:rPr>
          <w:rFonts w:ascii="AppleSystemUIFont" w:hAnsi="AppleSystemUIFont" w:cs="AppleSystemUIFont"/>
          <w:color w:val="353535"/>
        </w:rPr>
        <w:t>.</w:t>
      </w:r>
    </w:p>
    <w:p w14:paraId="75A57882" w14:textId="77777777" w:rsidR="0059061B" w:rsidRPr="0059061B" w:rsidRDefault="0059061B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</w:p>
    <w:p w14:paraId="002652A5" w14:textId="73570FB7" w:rsidR="00F110FF" w:rsidRDefault="004E49AB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t>3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>.4 </w:t>
      </w:r>
      <w:proofErr w:type="spellStart"/>
      <w:r w:rsidR="00F110FF">
        <w:rPr>
          <w:rFonts w:ascii="AppleSystemUIFont" w:hAnsi="AppleSystemUIFont" w:cs="AppleSystemUIFont"/>
          <w:color w:val="353535"/>
        </w:rPr>
        <w:t>Münhasır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olmayan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bu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hakkın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dışında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kalan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tüm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diğer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telif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hakları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mülkiyet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hakkı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MDS’ye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aittir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bu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sözleşme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kapsamı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dışındadır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. </w:t>
      </w:r>
    </w:p>
    <w:p w14:paraId="593D3E3C" w14:textId="77777777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Bold" w:hAnsi="AppleSystemUIFontBold" w:cs="AppleSystemUIFontBold"/>
          <w:b/>
          <w:bCs/>
          <w:color w:val="353535"/>
        </w:rPr>
      </w:pPr>
    </w:p>
    <w:p w14:paraId="3BABC153" w14:textId="3654D511" w:rsidR="00F110FF" w:rsidRDefault="004E49AB" w:rsidP="00F110FF">
      <w:pPr>
        <w:widowControl w:val="0"/>
        <w:autoSpaceDE w:val="0"/>
        <w:autoSpaceDN w:val="0"/>
        <w:adjustRightInd w:val="0"/>
        <w:rPr>
          <w:rFonts w:ascii="MS Mincho" w:eastAsia="MS Mincho" w:hAnsi="MS Mincho" w:cs="MS Mincho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t>3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>.5 </w:t>
      </w:r>
      <w:r w:rsidR="00F110FF">
        <w:rPr>
          <w:rFonts w:ascii="AppleSystemUIFont" w:hAnsi="AppleSystemUIFont" w:cs="AppleSystemUIFont"/>
          <w:color w:val="353535"/>
        </w:rPr>
        <w:t xml:space="preserve">MÜŞTERİ, </w:t>
      </w:r>
      <w:proofErr w:type="spellStart"/>
      <w:r w:rsidR="00F110FF">
        <w:rPr>
          <w:rFonts w:ascii="AppleSystemUIFont" w:hAnsi="AppleSystemUIFont" w:cs="AppleSystemUIFont"/>
          <w:color w:val="353535"/>
        </w:rPr>
        <w:t>bu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sözleşmeden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doğan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hak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yükümlülüklerini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hiçbir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şekilde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üçüncü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bir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kişiye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devredemez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. </w:t>
      </w:r>
    </w:p>
    <w:p w14:paraId="1F771AB7" w14:textId="77777777" w:rsidR="00D445BA" w:rsidRDefault="00D445BA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</w:p>
    <w:p w14:paraId="47245250" w14:textId="6139C3E9" w:rsidR="00F110FF" w:rsidRDefault="004E49AB" w:rsidP="00F110FF">
      <w:pPr>
        <w:widowControl w:val="0"/>
        <w:autoSpaceDE w:val="0"/>
        <w:autoSpaceDN w:val="0"/>
        <w:adjustRightInd w:val="0"/>
        <w:rPr>
          <w:rFonts w:ascii="AppleSystemUIFontBold" w:hAnsi="AppleSystemUIFontBold" w:cs="AppleSystemUIFontBold"/>
          <w:b/>
          <w:bCs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t>4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 xml:space="preserve">. GARANTİ </w:t>
      </w:r>
      <w:r w:rsidR="00D54F65">
        <w:rPr>
          <w:rFonts w:ascii="AppleSystemUIFontBold" w:hAnsi="AppleSystemUIFontBold" w:cs="AppleSystemUIFontBold"/>
          <w:b/>
          <w:bCs/>
          <w:color w:val="353535"/>
        </w:rPr>
        <w:t>VE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 xml:space="preserve"> SORUMLULUKLAR</w:t>
      </w:r>
    </w:p>
    <w:p w14:paraId="577693A3" w14:textId="77777777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</w:p>
    <w:p w14:paraId="7B0AC67A" w14:textId="5F8B42B5" w:rsidR="00F110FF" w:rsidRDefault="004E49AB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t>4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>.1 </w:t>
      </w:r>
      <w:r w:rsidR="00F110FF">
        <w:rPr>
          <w:rFonts w:ascii="AppleSystemUIFont" w:hAnsi="AppleSystemUIFont" w:cs="AppleSystemUIFont"/>
          <w:color w:val="353535"/>
        </w:rPr>
        <w:t xml:space="preserve">MDS </w:t>
      </w:r>
      <w:proofErr w:type="spellStart"/>
      <w:r w:rsidR="00F110FF">
        <w:rPr>
          <w:rFonts w:ascii="AppleSystemUIFont" w:hAnsi="AppleSystemUIFont" w:cs="AppleSystemUIFont"/>
          <w:color w:val="353535"/>
        </w:rPr>
        <w:t>ürünlerinin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yazılım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hatalarına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karşı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garanti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süresi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fatura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tarihinden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itibaren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12 </w:t>
      </w:r>
      <w:proofErr w:type="spellStart"/>
      <w:r w:rsidR="00F110FF">
        <w:rPr>
          <w:rFonts w:ascii="AppleSystemUIFont" w:hAnsi="AppleSystemUIFont" w:cs="AppleSystemUIFont"/>
          <w:color w:val="353535"/>
        </w:rPr>
        <w:t>aydır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. </w:t>
      </w:r>
    </w:p>
    <w:p w14:paraId="676D3698" w14:textId="77777777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Bold" w:hAnsi="AppleSystemUIFontBold" w:cs="AppleSystemUIFontBold"/>
          <w:b/>
          <w:bCs/>
          <w:color w:val="353535"/>
        </w:rPr>
      </w:pPr>
    </w:p>
    <w:p w14:paraId="63D46438" w14:textId="2573C14F" w:rsidR="00F110FF" w:rsidRDefault="004E49AB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t>4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>.2 </w:t>
      </w:r>
      <w:r w:rsidR="00F110FF">
        <w:rPr>
          <w:rFonts w:ascii="AppleSystemUIFont" w:hAnsi="AppleSystemUIFont" w:cs="AppleSystemUIFont"/>
          <w:color w:val="353535"/>
        </w:rPr>
        <w:t xml:space="preserve">MDS, </w:t>
      </w:r>
      <w:proofErr w:type="spellStart"/>
      <w:r w:rsidR="00F110FF">
        <w:rPr>
          <w:rFonts w:ascii="AppleSystemUIFont" w:hAnsi="AppleSystemUIFont" w:cs="AppleSystemUIFont"/>
          <w:color w:val="353535"/>
        </w:rPr>
        <w:t>ürünlerinin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tanımlanan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işlevleri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en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iyi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şekilde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yerine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getirmesi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için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gerekli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azami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özeni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göstermektedir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. </w:t>
      </w:r>
      <w:proofErr w:type="spellStart"/>
      <w:r w:rsidR="00F110FF">
        <w:rPr>
          <w:rFonts w:ascii="AppleSystemUIFont" w:hAnsi="AppleSystemUIFont" w:cs="AppleSystemUIFont"/>
          <w:color w:val="353535"/>
        </w:rPr>
        <w:t>Ancak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MDS, </w:t>
      </w:r>
      <w:proofErr w:type="spellStart"/>
      <w:r w:rsidR="00F110FF">
        <w:rPr>
          <w:rFonts w:ascii="AppleSystemUIFont" w:hAnsi="AppleSystemUIFont" w:cs="AppleSystemUIFont"/>
          <w:color w:val="353535"/>
        </w:rPr>
        <w:t>yazılım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ürünlerinin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; </w:t>
      </w:r>
      <w:proofErr w:type="spellStart"/>
      <w:r w:rsidR="00F110FF">
        <w:rPr>
          <w:rFonts w:ascii="AppleSystemUIFont" w:hAnsi="AppleSystemUIFont" w:cs="AppleSystemUIFont"/>
          <w:color w:val="353535"/>
        </w:rPr>
        <w:t>kusursuz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hatasız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mükemmel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olduğu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kullanıcının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tüm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ihtiyaçlarını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tamamen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karşılayacağı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seklinde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bir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iddia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taahhütte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bulunmaz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. </w:t>
      </w:r>
    </w:p>
    <w:p w14:paraId="6615B3F9" w14:textId="77777777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Bold" w:hAnsi="AppleSystemUIFontBold" w:cs="AppleSystemUIFontBold"/>
          <w:b/>
          <w:bCs/>
          <w:color w:val="353535"/>
        </w:rPr>
      </w:pPr>
    </w:p>
    <w:p w14:paraId="69A64C6B" w14:textId="5E4F687A" w:rsidR="00F110FF" w:rsidRDefault="004E49AB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t>4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>.3 </w:t>
      </w:r>
      <w:r w:rsidR="00F110FF">
        <w:rPr>
          <w:rFonts w:ascii="AppleSystemUIFont" w:hAnsi="AppleSystemUIFont" w:cs="AppleSystemUIFont"/>
          <w:color w:val="353535"/>
        </w:rPr>
        <w:t xml:space="preserve">MDS, </w:t>
      </w:r>
      <w:proofErr w:type="spellStart"/>
      <w:r w:rsidR="00F110FF">
        <w:rPr>
          <w:rFonts w:ascii="AppleSystemUIFont" w:hAnsi="AppleSystemUIFont" w:cs="AppleSystemUIFont"/>
          <w:color w:val="353535"/>
        </w:rPr>
        <w:t>donanım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veya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işletim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sistemi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arızasından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iletişim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ağı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tasarım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bağlantı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hatalarından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elektrik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problemlerinden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virüs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bulaşmasından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benzeri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çevresel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faktörlerden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diğer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programlardan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kullanıcı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hatalarından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kaynaklanacak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bilgi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kayıplarından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yazılım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hatalarından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sorumlu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tutulamaz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. </w:t>
      </w:r>
    </w:p>
    <w:p w14:paraId="2BCE9378" w14:textId="77777777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Bold" w:hAnsi="AppleSystemUIFontBold" w:cs="AppleSystemUIFontBold"/>
          <w:b/>
          <w:bCs/>
          <w:color w:val="353535"/>
        </w:rPr>
      </w:pPr>
    </w:p>
    <w:p w14:paraId="2EFC19F8" w14:textId="75BE8C86" w:rsidR="00F110FF" w:rsidRDefault="004E49AB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t>4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 xml:space="preserve">.4 </w:t>
      </w:r>
      <w:proofErr w:type="spellStart"/>
      <w:r w:rsidR="00F110FF">
        <w:rPr>
          <w:rFonts w:ascii="AppleSystemUIFont" w:hAnsi="AppleSystemUIFont" w:cs="AppleSystemUIFont"/>
          <w:color w:val="353535"/>
        </w:rPr>
        <w:t>Yazılımların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kullanılması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ile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oluşan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bilgilerin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düzenli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olarak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yedeğinin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alınmasından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MÜŞTERİ </w:t>
      </w:r>
      <w:proofErr w:type="spellStart"/>
      <w:r w:rsidR="00F110FF">
        <w:rPr>
          <w:rFonts w:ascii="AppleSystemUIFont" w:hAnsi="AppleSystemUIFont" w:cs="AppleSystemUIFont"/>
          <w:color w:val="353535"/>
        </w:rPr>
        <w:t>sorumludur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. MDS </w:t>
      </w:r>
      <w:proofErr w:type="spellStart"/>
      <w:r w:rsidR="00F110FF">
        <w:rPr>
          <w:rFonts w:ascii="AppleSystemUIFont" w:hAnsi="AppleSystemUIFont" w:cs="AppleSystemUIFont"/>
          <w:color w:val="353535"/>
        </w:rPr>
        <w:t>manyetik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ortamda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saklanan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bilgilerin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güvenliğini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garanti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edemez</w:t>
      </w:r>
      <w:proofErr w:type="spellEnd"/>
      <w:r w:rsidR="00F110FF">
        <w:rPr>
          <w:rFonts w:ascii="AppleSystemUIFont" w:hAnsi="AppleSystemUIFont" w:cs="AppleSystemUIFont"/>
          <w:color w:val="353535"/>
        </w:rPr>
        <w:t>.</w:t>
      </w:r>
    </w:p>
    <w:p w14:paraId="187CFB7D" w14:textId="15DE130E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br/>
      </w:r>
      <w:r w:rsidR="004E49AB">
        <w:rPr>
          <w:rFonts w:ascii="AppleSystemUIFontBold" w:hAnsi="AppleSystemUIFontBold" w:cs="AppleSystemUIFontBold"/>
          <w:b/>
          <w:bCs/>
          <w:color w:val="353535"/>
        </w:rPr>
        <w:t>4</w:t>
      </w:r>
      <w:r>
        <w:rPr>
          <w:rFonts w:ascii="AppleSystemUIFontBold" w:hAnsi="AppleSystemUIFontBold" w:cs="AppleSystemUIFontBold"/>
          <w:b/>
          <w:bCs/>
          <w:color w:val="353535"/>
        </w:rPr>
        <w:t>.5 </w:t>
      </w:r>
      <w:r>
        <w:rPr>
          <w:rFonts w:ascii="AppleSystemUIFont" w:hAnsi="AppleSystemUIFont" w:cs="AppleSystemUIFont"/>
          <w:color w:val="353535"/>
        </w:rPr>
        <w:t xml:space="preserve">MÜŞTERİ, </w:t>
      </w:r>
      <w:proofErr w:type="spellStart"/>
      <w:r>
        <w:rPr>
          <w:rFonts w:ascii="AppleSystemUIFont" w:hAnsi="AppleSystemUIFont" w:cs="AppleSystemUIFont"/>
          <w:color w:val="353535"/>
        </w:rPr>
        <w:t>kullanım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lisansını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aldığı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yazılımları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kuracağı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ve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kullanacağı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bilgisayarların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ve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çevre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birimlerinin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yazılım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dokümantasyonunda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belirtilen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asgari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teknik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özelliklere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sahip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olmasından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sorumludur</w:t>
      </w:r>
      <w:proofErr w:type="spellEnd"/>
      <w:r>
        <w:rPr>
          <w:rFonts w:ascii="AppleSystemUIFont" w:hAnsi="AppleSystemUIFont" w:cs="AppleSystemUIFont"/>
          <w:color w:val="353535"/>
        </w:rPr>
        <w:t xml:space="preserve">. MÜŞTERİ, </w:t>
      </w:r>
      <w:proofErr w:type="spellStart"/>
      <w:r>
        <w:rPr>
          <w:rFonts w:ascii="AppleSystemUIFont" w:hAnsi="AppleSystemUIFont" w:cs="AppleSystemUIFont"/>
          <w:color w:val="353535"/>
        </w:rPr>
        <w:t>MDS’nin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yazılım-donanım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uyuşmazlığı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ile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ilgili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hiçbir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maddi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ve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hukuki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sorumluluğunun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bulunmadığını</w:t>
      </w:r>
      <w:proofErr w:type="spellEnd"/>
      <w:r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>
        <w:rPr>
          <w:rFonts w:ascii="AppleSystemUIFont" w:hAnsi="AppleSystemUIFont" w:cs="AppleSystemUIFont"/>
          <w:color w:val="353535"/>
        </w:rPr>
        <w:t>beyan</w:t>
      </w:r>
      <w:proofErr w:type="spellEnd"/>
      <w:r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>
        <w:rPr>
          <w:rFonts w:ascii="AppleSystemUIFont" w:hAnsi="AppleSystemUIFont" w:cs="AppleSystemUIFont"/>
          <w:color w:val="353535"/>
        </w:rPr>
        <w:t>kabul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ve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taahhüt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eder</w:t>
      </w:r>
      <w:proofErr w:type="spellEnd"/>
      <w:r>
        <w:rPr>
          <w:rFonts w:ascii="AppleSystemUIFont" w:hAnsi="AppleSystemUIFont" w:cs="AppleSystemUIFont"/>
          <w:color w:val="353535"/>
        </w:rPr>
        <w:t xml:space="preserve">. </w:t>
      </w:r>
    </w:p>
    <w:p w14:paraId="0DC8AD53" w14:textId="6D618F93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br/>
      </w:r>
      <w:r w:rsidR="004E49AB">
        <w:rPr>
          <w:rFonts w:ascii="AppleSystemUIFontBold" w:hAnsi="AppleSystemUIFontBold" w:cs="AppleSystemUIFontBold"/>
          <w:b/>
          <w:bCs/>
          <w:color w:val="353535"/>
        </w:rPr>
        <w:t>4</w:t>
      </w:r>
      <w:r>
        <w:rPr>
          <w:rFonts w:ascii="AppleSystemUIFontBold" w:hAnsi="AppleSystemUIFontBold" w:cs="AppleSystemUIFontBold"/>
          <w:b/>
          <w:bCs/>
          <w:color w:val="353535"/>
        </w:rPr>
        <w:t>.6 </w:t>
      </w:r>
      <w:r>
        <w:rPr>
          <w:rFonts w:ascii="AppleSystemUIFont" w:hAnsi="AppleSystemUIFont" w:cs="AppleSystemUIFont"/>
          <w:color w:val="353535"/>
        </w:rPr>
        <w:t xml:space="preserve">MDS, </w:t>
      </w:r>
      <w:proofErr w:type="spellStart"/>
      <w:r>
        <w:rPr>
          <w:rFonts w:ascii="AppleSystemUIFont" w:hAnsi="AppleSystemUIFont" w:cs="AppleSystemUIFont"/>
          <w:color w:val="353535"/>
        </w:rPr>
        <w:t>yazılım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ürünlerinin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yanlıs</w:t>
      </w:r>
      <w:proofErr w:type="spellEnd"/>
      <w:r>
        <w:rPr>
          <w:rFonts w:ascii="AppleSystemUIFont" w:hAnsi="AppleSystemUIFont" w:cs="AppleSystemUIFont"/>
          <w:color w:val="353535"/>
        </w:rPr>
        <w:t xml:space="preserve">̧ </w:t>
      </w:r>
      <w:proofErr w:type="spellStart"/>
      <w:r>
        <w:rPr>
          <w:rFonts w:ascii="AppleSystemUIFont" w:hAnsi="AppleSystemUIFont" w:cs="AppleSystemUIFont"/>
          <w:color w:val="353535"/>
        </w:rPr>
        <w:t>kullanımından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veya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hukuka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aykırı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islerde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veya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kanuna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aykırı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olarak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kullanılmasından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dolayı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ortaya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çıkabilecek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maddi</w:t>
      </w:r>
      <w:proofErr w:type="spellEnd"/>
      <w:r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>
        <w:rPr>
          <w:rFonts w:ascii="AppleSystemUIFont" w:hAnsi="AppleSystemUIFont" w:cs="AppleSystemUIFont"/>
          <w:color w:val="353535"/>
        </w:rPr>
        <w:t>manevi</w:t>
      </w:r>
      <w:proofErr w:type="spellEnd"/>
      <w:r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>
        <w:rPr>
          <w:rFonts w:ascii="AppleSystemUIFont" w:hAnsi="AppleSystemUIFont" w:cs="AppleSystemUIFont"/>
          <w:color w:val="353535"/>
        </w:rPr>
        <w:t>hukuki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ve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mali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sonuçlardan</w:t>
      </w:r>
      <w:proofErr w:type="spellEnd"/>
      <w:r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>
        <w:rPr>
          <w:rFonts w:ascii="AppleSystemUIFont" w:hAnsi="AppleSystemUIFont" w:cs="AppleSystemUIFont"/>
          <w:color w:val="353535"/>
        </w:rPr>
        <w:t>kazanç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veya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kayıplardan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hiçbir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biçimde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sorumlu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değildir</w:t>
      </w:r>
      <w:proofErr w:type="spellEnd"/>
      <w:r>
        <w:rPr>
          <w:rFonts w:ascii="AppleSystemUIFont" w:hAnsi="AppleSystemUIFont" w:cs="AppleSystemUIFont"/>
          <w:color w:val="353535"/>
        </w:rPr>
        <w:t xml:space="preserve">. </w:t>
      </w:r>
    </w:p>
    <w:p w14:paraId="66AE047E" w14:textId="77777777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Bold" w:hAnsi="AppleSystemUIFontBold" w:cs="AppleSystemUIFontBold"/>
          <w:b/>
          <w:bCs/>
          <w:color w:val="353535"/>
        </w:rPr>
      </w:pPr>
    </w:p>
    <w:p w14:paraId="3CEF5095" w14:textId="438EF539" w:rsidR="00F110FF" w:rsidRDefault="004E49AB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t>4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>.7 </w:t>
      </w:r>
      <w:proofErr w:type="spellStart"/>
      <w:r w:rsidR="00F110FF">
        <w:rPr>
          <w:rFonts w:ascii="AppleSystemUIFont" w:hAnsi="AppleSystemUIFont" w:cs="AppleSystemUIFont"/>
          <w:color w:val="353535"/>
        </w:rPr>
        <w:t>Taraflar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; </w:t>
      </w:r>
      <w:proofErr w:type="spellStart"/>
      <w:r w:rsidR="00F110FF">
        <w:rPr>
          <w:rFonts w:ascii="AppleSystemUIFont" w:hAnsi="AppleSystemUIFont" w:cs="AppleSystemUIFont"/>
          <w:color w:val="353535"/>
        </w:rPr>
        <w:t>Fikir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Sanat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Eserleri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Kanunu'nu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ihlal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eden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eylemler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saklı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kalmak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kaydıyla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doğrudan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veya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dolaylı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olarak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bu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sözleşmeden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kaynaklanacak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kendi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aralarındaki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tüm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ihtilaflarda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diğer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taraftan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talep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edebilecekleri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her </w:t>
      </w:r>
      <w:proofErr w:type="spellStart"/>
      <w:r w:rsidR="00F110FF">
        <w:rPr>
          <w:rFonts w:ascii="AppleSystemUIFont" w:hAnsi="AppleSystemUIFont" w:cs="AppleSystemUIFont"/>
          <w:color w:val="353535"/>
        </w:rPr>
        <w:t>türlü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tazminat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miktarının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(</w:t>
      </w:r>
      <w:proofErr w:type="spellStart"/>
      <w:r w:rsidR="00F110FF">
        <w:rPr>
          <w:rFonts w:ascii="AppleSystemUIFont" w:hAnsi="AppleSystemUIFont" w:cs="AppleSystemUIFont"/>
          <w:color w:val="353535"/>
        </w:rPr>
        <w:t>mali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sorumluluğun</w:t>
      </w:r>
      <w:proofErr w:type="spellEnd"/>
      <w:r w:rsidR="00F110FF">
        <w:rPr>
          <w:rFonts w:ascii="AppleSystemUIFont" w:hAnsi="AppleSystemUIFont" w:cs="AppleSystemUIFont"/>
          <w:color w:val="353535"/>
        </w:rPr>
        <w:t>) MÜŞTERİ’</w:t>
      </w:r>
      <w:proofErr w:type="spellStart"/>
      <w:r w:rsidR="00F110FF">
        <w:rPr>
          <w:rFonts w:ascii="AppleSystemUIFont" w:hAnsi="AppleSystemUIFont" w:cs="AppleSystemUIFont"/>
          <w:color w:val="353535"/>
        </w:rPr>
        <w:t>nin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lisans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bedeli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olarak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ödediği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miktarla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sınırlı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olduğunu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beyan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kabul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taahhüt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etmişlerdir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. </w:t>
      </w:r>
      <w:proofErr w:type="spellStart"/>
      <w:r w:rsidR="00F110FF">
        <w:rPr>
          <w:rFonts w:ascii="AppleSystemUIFont" w:hAnsi="AppleSystemUIFont" w:cs="AppleSystemUIFont"/>
          <w:color w:val="353535"/>
        </w:rPr>
        <w:t>Taraflar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bu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şekilde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karşılıklı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olarak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sorumluluklarını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sınırlamışlardır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. </w:t>
      </w:r>
    </w:p>
    <w:p w14:paraId="43F332CE" w14:textId="77777777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Bold" w:hAnsi="AppleSystemUIFontBold" w:cs="AppleSystemUIFontBold"/>
          <w:b/>
          <w:bCs/>
          <w:color w:val="353535"/>
        </w:rPr>
      </w:pPr>
    </w:p>
    <w:p w14:paraId="63F0D809" w14:textId="35A2B468" w:rsidR="00F110FF" w:rsidRDefault="004E49AB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t>4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 xml:space="preserve">.8 </w:t>
      </w:r>
      <w:proofErr w:type="spellStart"/>
      <w:r w:rsidR="00F110FF">
        <w:rPr>
          <w:rFonts w:ascii="AppleSystemUIFont" w:hAnsi="AppleSystemUIFont" w:cs="AppleSystemUIFont"/>
          <w:color w:val="353535"/>
        </w:rPr>
        <w:t>Taraflar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MDS’nin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bu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sözleşme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konusu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y</w:t>
      </w:r>
      <w:r w:rsidR="00587C78">
        <w:rPr>
          <w:rFonts w:ascii="AppleSystemUIFont" w:hAnsi="AppleSystemUIFont" w:cs="AppleSystemUIFont"/>
          <w:color w:val="353535"/>
        </w:rPr>
        <w:t>azılımlar</w:t>
      </w:r>
      <w:proofErr w:type="spellEnd"/>
      <w:r w:rsidR="00587C78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587C78">
        <w:rPr>
          <w:rFonts w:ascii="AppleSystemUIFont" w:hAnsi="AppleSystemUIFont" w:cs="AppleSystemUIFont"/>
          <w:color w:val="353535"/>
        </w:rPr>
        <w:t>üzerinde</w:t>
      </w:r>
      <w:proofErr w:type="spellEnd"/>
      <w:r w:rsidR="00587C78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587C78">
        <w:rPr>
          <w:rFonts w:ascii="AppleSystemUIFont" w:hAnsi="AppleSystemUIFont" w:cs="AppleSystemUIFont"/>
          <w:color w:val="353535"/>
        </w:rPr>
        <w:t>MÜŞTERİ'ye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yalnızca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"</w:t>
      </w:r>
      <w:proofErr w:type="spellStart"/>
      <w:r w:rsidR="00F110FF">
        <w:rPr>
          <w:rFonts w:ascii="AppleSystemUIFont" w:hAnsi="AppleSystemUIFont" w:cs="AppleSystemUIFont"/>
          <w:color w:val="353535"/>
        </w:rPr>
        <w:t>kullanım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lisansı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" </w:t>
      </w:r>
      <w:proofErr w:type="spellStart"/>
      <w:r w:rsidR="00F110FF">
        <w:rPr>
          <w:rFonts w:ascii="AppleSystemUIFont" w:hAnsi="AppleSystemUIFont" w:cs="AppleSystemUIFont"/>
          <w:color w:val="353535"/>
        </w:rPr>
        <w:t>verdiğini</w:t>
      </w:r>
      <w:proofErr w:type="spellEnd"/>
      <w:r w:rsidR="00F110FF">
        <w:rPr>
          <w:rFonts w:ascii="AppleSystemUIFont" w:hAnsi="AppleSystemUIFont" w:cs="AppleSystemUIFont"/>
          <w:color w:val="353535"/>
        </w:rPr>
        <w:t>, MÜŞTERİ'</w:t>
      </w:r>
      <w:proofErr w:type="spellStart"/>
      <w:r w:rsidR="00F110FF">
        <w:rPr>
          <w:rFonts w:ascii="AppleSystemUIFont" w:hAnsi="AppleSystemUIFont" w:cs="AppleSystemUIFont"/>
          <w:color w:val="353535"/>
        </w:rPr>
        <w:t>nin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üretkenlik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i</w:t>
      </w:r>
      <w:r w:rsidR="00587C78">
        <w:rPr>
          <w:rFonts w:ascii="AppleSystemUIFont" w:hAnsi="AppleSystemUIFont" w:cs="AppleSystemUIFont"/>
          <w:color w:val="353535"/>
        </w:rPr>
        <w:t>ş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gelir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>/</w:t>
      </w:r>
      <w:proofErr w:type="spellStart"/>
      <w:r w:rsidR="00F110FF">
        <w:rPr>
          <w:rFonts w:ascii="AppleSystemUIFont" w:hAnsi="AppleSystemUIFont" w:cs="AppleSystemUIFont"/>
          <w:color w:val="353535"/>
        </w:rPr>
        <w:t>veya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kâr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kaybı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yazılımın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yerelleştirilmesi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yazılımın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verilerin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kullanılması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gibi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nedenlerle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ortaya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çıkabilecek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herhangi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bir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kayıp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veya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zarar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(</w:t>
      </w:r>
      <w:proofErr w:type="spellStart"/>
      <w:r w:rsidR="00F110FF">
        <w:rPr>
          <w:rFonts w:ascii="AppleSystemUIFont" w:hAnsi="AppleSystemUIFont" w:cs="AppleSystemUIFont"/>
          <w:color w:val="353535"/>
        </w:rPr>
        <w:t>akde</w:t>
      </w:r>
      <w:proofErr w:type="spellEnd"/>
      <w:r w:rsidR="00F110FF">
        <w:rPr>
          <w:rFonts w:ascii="AppleSystemUIFont" w:hAnsi="AppleSystemUIFont" w:cs="AppleSystemUIFont"/>
          <w:color w:val="353535"/>
        </w:rPr>
        <w:t>/</w:t>
      </w:r>
      <w:proofErr w:type="spellStart"/>
      <w:r w:rsidR="00F110FF">
        <w:rPr>
          <w:rFonts w:ascii="AppleSystemUIFont" w:hAnsi="AppleSystemUIFont" w:cs="AppleSystemUIFont"/>
          <w:color w:val="353535"/>
        </w:rPr>
        <w:t>haksız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fiile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dayalı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zararları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) </w:t>
      </w:r>
      <w:proofErr w:type="spellStart"/>
      <w:r w:rsidR="00F110FF">
        <w:rPr>
          <w:rFonts w:ascii="AppleSystemUIFont" w:hAnsi="AppleSystemUIFont" w:cs="AppleSystemUIFont"/>
          <w:color w:val="353535"/>
        </w:rPr>
        <w:t>konularında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MDS’nin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hiç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bir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sorumluluğu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olmadığı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için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bunları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tazmin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etmekle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yükümlü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olmayacağını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peşinen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beyan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kabul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taahhüt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etmişlerdir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. </w:t>
      </w:r>
    </w:p>
    <w:p w14:paraId="299CAAE3" w14:textId="696421A4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br/>
      </w:r>
      <w:r w:rsidR="004E49AB">
        <w:rPr>
          <w:rFonts w:ascii="AppleSystemUIFontBold" w:hAnsi="AppleSystemUIFontBold" w:cs="AppleSystemUIFontBold"/>
          <w:b/>
          <w:bCs/>
          <w:color w:val="353535"/>
        </w:rPr>
        <w:t>4</w:t>
      </w:r>
      <w:r>
        <w:rPr>
          <w:rFonts w:ascii="AppleSystemUIFontBold" w:hAnsi="AppleSystemUIFontBold" w:cs="AppleSystemUIFontBold"/>
          <w:b/>
          <w:bCs/>
          <w:color w:val="353535"/>
        </w:rPr>
        <w:t xml:space="preserve">.9 </w:t>
      </w:r>
      <w:proofErr w:type="spellStart"/>
      <w:r>
        <w:rPr>
          <w:rFonts w:ascii="AppleSystemUIFont" w:hAnsi="AppleSystemUIFont" w:cs="AppleSystemUIFont"/>
          <w:color w:val="353535"/>
        </w:rPr>
        <w:t>Taraflar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arasında</w:t>
      </w:r>
      <w:proofErr w:type="spellEnd"/>
      <w:r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>
        <w:rPr>
          <w:rFonts w:ascii="AppleSystemUIFont" w:hAnsi="AppleSystemUIFont" w:cs="AppleSystemUIFont"/>
          <w:color w:val="353535"/>
        </w:rPr>
        <w:t>yetkili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kişilerin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imzasını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taşıyan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ek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bir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yazılı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sözleşme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olmaksızın</w:t>
      </w:r>
      <w:proofErr w:type="spellEnd"/>
      <w:r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>
        <w:rPr>
          <w:rFonts w:ascii="AppleSystemUIFont" w:hAnsi="AppleSystemUIFont" w:cs="AppleSystemUIFont"/>
          <w:color w:val="353535"/>
        </w:rPr>
        <w:t>hiçbir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şirket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elemanının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sözlü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ve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yazılı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beyanı</w:t>
      </w:r>
      <w:proofErr w:type="spellEnd"/>
      <w:r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>
        <w:rPr>
          <w:rFonts w:ascii="AppleSystemUIFont" w:hAnsi="AppleSystemUIFont" w:cs="AppleSystemUIFont"/>
          <w:color w:val="353535"/>
        </w:rPr>
        <w:t>mektup</w:t>
      </w:r>
      <w:proofErr w:type="spellEnd"/>
      <w:r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>
        <w:rPr>
          <w:rFonts w:ascii="AppleSystemUIFont" w:hAnsi="AppleSystemUIFont" w:cs="AppleSystemUIFont"/>
          <w:color w:val="353535"/>
        </w:rPr>
        <w:t>faks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metni</w:t>
      </w:r>
      <w:proofErr w:type="spellEnd"/>
      <w:r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>
        <w:rPr>
          <w:rFonts w:ascii="AppleSystemUIFont" w:hAnsi="AppleSystemUIFont" w:cs="AppleSystemUIFont"/>
          <w:color w:val="353535"/>
        </w:rPr>
        <w:t>servis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formu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ve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benzeri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muhaberat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özel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bir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taahhüt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olarak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kabul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edilmeyecektir</w:t>
      </w:r>
      <w:proofErr w:type="spellEnd"/>
      <w:r>
        <w:rPr>
          <w:rFonts w:ascii="AppleSystemUIFont" w:hAnsi="AppleSystemUIFont" w:cs="AppleSystemUIFont"/>
          <w:color w:val="353535"/>
        </w:rPr>
        <w:t xml:space="preserve">. </w:t>
      </w:r>
    </w:p>
    <w:p w14:paraId="7A54833A" w14:textId="77777777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</w:p>
    <w:p w14:paraId="29904A17" w14:textId="77777777" w:rsidR="00D445BA" w:rsidRDefault="00D445BA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</w:p>
    <w:p w14:paraId="173B5430" w14:textId="53B2D0AA" w:rsidR="00F110FF" w:rsidRDefault="004E49AB" w:rsidP="00F110FF">
      <w:pPr>
        <w:widowControl w:val="0"/>
        <w:autoSpaceDE w:val="0"/>
        <w:autoSpaceDN w:val="0"/>
        <w:adjustRightInd w:val="0"/>
        <w:rPr>
          <w:rFonts w:ascii="AppleSystemUIFontBold" w:hAnsi="AppleSystemUIFontBold" w:cs="AppleSystemUIFontBold"/>
          <w:b/>
          <w:bCs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t>5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 xml:space="preserve">. KURULUŞ </w:t>
      </w:r>
      <w:proofErr w:type="spellStart"/>
      <w:r w:rsidR="00F110FF">
        <w:rPr>
          <w:rFonts w:ascii="AppleSystemUIFontBold" w:hAnsi="AppleSystemUIFontBold" w:cs="AppleSystemUIFontBold"/>
          <w:b/>
          <w:bCs/>
          <w:color w:val="353535"/>
        </w:rPr>
        <w:t>ve</w:t>
      </w:r>
      <w:proofErr w:type="spellEnd"/>
      <w:r w:rsidR="00F110FF">
        <w:rPr>
          <w:rFonts w:ascii="AppleSystemUIFontBold" w:hAnsi="AppleSystemUIFontBold" w:cs="AppleSystemUIFontBold"/>
          <w:b/>
          <w:bCs/>
          <w:color w:val="353535"/>
        </w:rPr>
        <w:t xml:space="preserve"> EĞİTİM </w:t>
      </w:r>
    </w:p>
    <w:p w14:paraId="5A1982B0" w14:textId="77777777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</w:p>
    <w:p w14:paraId="1FB77E32" w14:textId="0899FBC4" w:rsidR="00F110FF" w:rsidRDefault="004E49AB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t>5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>.1 </w:t>
      </w:r>
      <w:proofErr w:type="spellStart"/>
      <w:r w:rsidR="00F110FF">
        <w:rPr>
          <w:rFonts w:ascii="AppleSystemUIFont" w:hAnsi="AppleSystemUIFont" w:cs="AppleSystemUIFont"/>
          <w:color w:val="353535"/>
        </w:rPr>
        <w:t>Yazılımın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MÜŞTERİ'</w:t>
      </w:r>
      <w:proofErr w:type="spellStart"/>
      <w:r w:rsidR="00F110FF">
        <w:rPr>
          <w:rFonts w:ascii="AppleSystemUIFont" w:hAnsi="AppleSystemUIFont" w:cs="AppleSystemUIFont"/>
          <w:color w:val="353535"/>
        </w:rPr>
        <w:t>nin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bil</w:t>
      </w:r>
      <w:r w:rsidR="00A02E97">
        <w:rPr>
          <w:rFonts w:ascii="AppleSystemUIFont" w:hAnsi="AppleSystemUIFont" w:cs="AppleSystemUIFont"/>
          <w:color w:val="353535"/>
        </w:rPr>
        <w:t>gisayarlarına</w:t>
      </w:r>
      <w:proofErr w:type="spellEnd"/>
      <w:r w:rsidR="00A02E97">
        <w:rPr>
          <w:rFonts w:ascii="AppleSystemUIFont" w:hAnsi="AppleSystemUIFont" w:cs="AppleSystemUIFont"/>
          <w:color w:val="353535"/>
        </w:rPr>
        <w:t xml:space="preserve"> ilk </w:t>
      </w:r>
      <w:proofErr w:type="spellStart"/>
      <w:r w:rsidR="00A02E97">
        <w:rPr>
          <w:rFonts w:ascii="AppleSystemUIFont" w:hAnsi="AppleSystemUIFont" w:cs="AppleSystemUIFont"/>
          <w:color w:val="353535"/>
        </w:rPr>
        <w:t>kuruluşu</w:t>
      </w:r>
      <w:proofErr w:type="spellEnd"/>
      <w:r w:rsidR="00A02E97">
        <w:rPr>
          <w:rFonts w:ascii="AppleSystemUIFont" w:hAnsi="AppleSystemUIFont" w:cs="AppleSystemUIFont"/>
          <w:color w:val="353535"/>
        </w:rPr>
        <w:t xml:space="preserve"> MDS </w:t>
      </w:r>
      <w:proofErr w:type="spellStart"/>
      <w:r w:rsidR="00F110FF">
        <w:rPr>
          <w:rFonts w:ascii="AppleSystemUIFont" w:hAnsi="AppleSystemUIFont" w:cs="AppleSystemUIFont"/>
          <w:color w:val="353535"/>
        </w:rPr>
        <w:t>tarafından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gerçekleştirilir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. </w:t>
      </w:r>
      <w:proofErr w:type="spellStart"/>
      <w:r w:rsidR="00F110FF">
        <w:rPr>
          <w:rFonts w:ascii="AppleSystemUIFont" w:hAnsi="AppleSystemUIFont" w:cs="AppleSystemUIFont"/>
          <w:color w:val="353535"/>
        </w:rPr>
        <w:t>MÜŞTERİ'den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satıs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̧ </w:t>
      </w:r>
      <w:proofErr w:type="spellStart"/>
      <w:r w:rsidR="00F110FF">
        <w:rPr>
          <w:rFonts w:ascii="AppleSystemUIFont" w:hAnsi="AppleSystemUIFont" w:cs="AppleSystemUIFont"/>
          <w:color w:val="353535"/>
        </w:rPr>
        <w:t>sözleşmesinde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belirtilen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bedelin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dışında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ayrıca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bir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bedel </w:t>
      </w:r>
      <w:proofErr w:type="spellStart"/>
      <w:r w:rsidR="00F110FF">
        <w:rPr>
          <w:rFonts w:ascii="AppleSystemUIFont" w:hAnsi="AppleSystemUIFont" w:cs="AppleSystemUIFont"/>
          <w:color w:val="353535"/>
        </w:rPr>
        <w:t>talep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edilmez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. </w:t>
      </w:r>
    </w:p>
    <w:p w14:paraId="5D70F8FD" w14:textId="1504E964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br/>
      </w:r>
      <w:r w:rsidR="004E49AB">
        <w:rPr>
          <w:rFonts w:ascii="AppleSystemUIFontBold" w:hAnsi="AppleSystemUIFontBold" w:cs="AppleSystemUIFontBold"/>
          <w:b/>
          <w:bCs/>
          <w:color w:val="353535"/>
        </w:rPr>
        <w:t>5</w:t>
      </w:r>
      <w:r>
        <w:rPr>
          <w:rFonts w:ascii="AppleSystemUIFontBold" w:hAnsi="AppleSystemUIFontBold" w:cs="AppleSystemUIFontBold"/>
          <w:b/>
          <w:bCs/>
          <w:color w:val="353535"/>
        </w:rPr>
        <w:t>.2 </w:t>
      </w:r>
      <w:r>
        <w:rPr>
          <w:rFonts w:ascii="AppleSystemUIFont" w:hAnsi="AppleSystemUIFont" w:cs="AppleSystemUIFont"/>
          <w:color w:val="353535"/>
        </w:rPr>
        <w:t xml:space="preserve">MÜŞTERİ </w:t>
      </w:r>
      <w:proofErr w:type="spellStart"/>
      <w:r>
        <w:rPr>
          <w:rFonts w:ascii="AppleSystemUIFont" w:hAnsi="AppleSystemUIFont" w:cs="AppleSystemUIFont"/>
          <w:color w:val="353535"/>
        </w:rPr>
        <w:t>tarafından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yapılacak</w:t>
      </w:r>
      <w:proofErr w:type="spellEnd"/>
      <w:r>
        <w:rPr>
          <w:rFonts w:ascii="AppleSystemUIFont" w:hAnsi="AppleSystemUIFont" w:cs="AppleSystemUIFont"/>
          <w:color w:val="353535"/>
        </w:rPr>
        <w:t xml:space="preserve"> her </w:t>
      </w:r>
      <w:proofErr w:type="spellStart"/>
      <w:r>
        <w:rPr>
          <w:rFonts w:ascii="AppleSystemUIFont" w:hAnsi="AppleSystemUIFont" w:cs="AppleSystemUIFont"/>
          <w:color w:val="353535"/>
        </w:rPr>
        <w:t>türlü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yeniden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kurulus</w:t>
      </w:r>
      <w:proofErr w:type="spellEnd"/>
      <w:r>
        <w:rPr>
          <w:rFonts w:ascii="AppleSystemUIFont" w:hAnsi="AppleSystemUIFont" w:cs="AppleSystemUIFont"/>
          <w:color w:val="353535"/>
        </w:rPr>
        <w:t xml:space="preserve">̧ </w:t>
      </w:r>
      <w:proofErr w:type="spellStart"/>
      <w:r>
        <w:rPr>
          <w:rFonts w:ascii="AppleSystemUIFont" w:hAnsi="AppleSystemUIFont" w:cs="AppleSystemUIFont"/>
          <w:color w:val="353535"/>
        </w:rPr>
        <w:t>ayrıca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ücretlendirilir</w:t>
      </w:r>
      <w:proofErr w:type="spellEnd"/>
      <w:r>
        <w:rPr>
          <w:rFonts w:ascii="AppleSystemUIFont" w:hAnsi="AppleSystemUIFont" w:cs="AppleSystemUIFont"/>
          <w:color w:val="353535"/>
        </w:rPr>
        <w:t xml:space="preserve">. </w:t>
      </w:r>
    </w:p>
    <w:p w14:paraId="520CDDEC" w14:textId="60F210EA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br/>
      </w:r>
      <w:r w:rsidR="004E49AB">
        <w:rPr>
          <w:rFonts w:ascii="AppleSystemUIFontBold" w:hAnsi="AppleSystemUIFontBold" w:cs="AppleSystemUIFontBold"/>
          <w:b/>
          <w:bCs/>
          <w:color w:val="353535"/>
        </w:rPr>
        <w:t>5</w:t>
      </w:r>
      <w:r>
        <w:rPr>
          <w:rFonts w:ascii="AppleSystemUIFontBold" w:hAnsi="AppleSystemUIFontBold" w:cs="AppleSystemUIFontBold"/>
          <w:b/>
          <w:bCs/>
          <w:color w:val="353535"/>
        </w:rPr>
        <w:t>.3 </w:t>
      </w:r>
      <w:r>
        <w:rPr>
          <w:rFonts w:ascii="AppleSystemUIFont" w:hAnsi="AppleSystemUIFont" w:cs="AppleSystemUIFont"/>
          <w:color w:val="353535"/>
        </w:rPr>
        <w:t>MDS, MÜŞTERİ'</w:t>
      </w:r>
      <w:proofErr w:type="spellStart"/>
      <w:r>
        <w:rPr>
          <w:rFonts w:ascii="AppleSystemUIFont" w:hAnsi="AppleSystemUIFont" w:cs="AppleSystemUIFont"/>
          <w:color w:val="353535"/>
        </w:rPr>
        <w:t>nin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personeline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satıs</w:t>
      </w:r>
      <w:proofErr w:type="spellEnd"/>
      <w:r>
        <w:rPr>
          <w:rFonts w:ascii="AppleSystemUIFont" w:hAnsi="AppleSystemUIFont" w:cs="AppleSystemUIFont"/>
          <w:color w:val="353535"/>
        </w:rPr>
        <w:t xml:space="preserve">̧ </w:t>
      </w:r>
      <w:proofErr w:type="spellStart"/>
      <w:r>
        <w:rPr>
          <w:rFonts w:ascii="AppleSystemUIFont" w:hAnsi="AppleSystemUIFont" w:cs="AppleSystemUIFont"/>
          <w:color w:val="353535"/>
        </w:rPr>
        <w:t>sözleşmesinde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belirtilen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şekil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ve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şartlarda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ücretsiz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eğitim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vermeyi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kabul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ve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taahhüt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eder</w:t>
      </w:r>
      <w:proofErr w:type="spellEnd"/>
      <w:r>
        <w:rPr>
          <w:rFonts w:ascii="AppleSystemUIFont" w:hAnsi="AppleSystemUIFont" w:cs="AppleSystemUIFont"/>
          <w:color w:val="353535"/>
        </w:rPr>
        <w:t xml:space="preserve">. </w:t>
      </w:r>
    </w:p>
    <w:p w14:paraId="52AA82AC" w14:textId="597D8D01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br/>
      </w:r>
      <w:r w:rsidR="004E49AB">
        <w:rPr>
          <w:rFonts w:ascii="AppleSystemUIFontBold" w:hAnsi="AppleSystemUIFontBold" w:cs="AppleSystemUIFontBold"/>
          <w:b/>
          <w:bCs/>
          <w:color w:val="353535"/>
        </w:rPr>
        <w:lastRenderedPageBreak/>
        <w:t>5</w:t>
      </w:r>
      <w:r>
        <w:rPr>
          <w:rFonts w:ascii="AppleSystemUIFontBold" w:hAnsi="AppleSystemUIFontBold" w:cs="AppleSystemUIFontBold"/>
          <w:b/>
          <w:bCs/>
          <w:color w:val="353535"/>
        </w:rPr>
        <w:t>.4 </w:t>
      </w:r>
      <w:r w:rsidR="00692C75">
        <w:rPr>
          <w:rFonts w:ascii="AppleSystemUIFont" w:hAnsi="AppleSystemUIFont" w:cs="AppleSystemUIFont"/>
          <w:color w:val="353535"/>
        </w:rPr>
        <w:t>MÜŞTERİ</w:t>
      </w:r>
      <w:r>
        <w:rPr>
          <w:rFonts w:ascii="AppleSystemUIFont" w:hAnsi="AppleSystemUIFont" w:cs="AppleSystemUIFont"/>
          <w:color w:val="353535"/>
        </w:rPr>
        <w:t>'</w:t>
      </w:r>
      <w:proofErr w:type="spellStart"/>
      <w:r>
        <w:rPr>
          <w:rFonts w:ascii="AppleSystemUIFont" w:hAnsi="AppleSystemUIFont" w:cs="AppleSystemUIFont"/>
          <w:color w:val="353535"/>
        </w:rPr>
        <w:t>nin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işyerinde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yapılacak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eğitimler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y</w:t>
      </w:r>
      <w:r w:rsidR="00D445BA">
        <w:rPr>
          <w:rFonts w:ascii="AppleSystemUIFont" w:hAnsi="AppleSystemUIFont" w:cs="AppleSystemUIFont"/>
          <w:color w:val="353535"/>
        </w:rPr>
        <w:t>azılımın</w:t>
      </w:r>
      <w:proofErr w:type="spellEnd"/>
      <w:r w:rsidR="00D445BA">
        <w:rPr>
          <w:rFonts w:ascii="AppleSystemUIFont" w:hAnsi="AppleSystemUIFont" w:cs="AppleSystemUIFont"/>
          <w:color w:val="353535"/>
        </w:rPr>
        <w:t xml:space="preserve"> ilk </w:t>
      </w:r>
      <w:proofErr w:type="spellStart"/>
      <w:r w:rsidR="00D445BA">
        <w:rPr>
          <w:rFonts w:ascii="AppleSystemUIFont" w:hAnsi="AppleSystemUIFont" w:cs="AppleSystemUIFont"/>
          <w:color w:val="353535"/>
        </w:rPr>
        <w:t>kuruluşunu</w:t>
      </w:r>
      <w:proofErr w:type="spellEnd"/>
      <w:r w:rsidR="00D445BA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D445BA">
        <w:rPr>
          <w:rFonts w:ascii="AppleSystemUIFont" w:hAnsi="AppleSystemUIFont" w:cs="AppleSystemUIFont"/>
          <w:color w:val="353535"/>
        </w:rPr>
        <w:t>takiben</w:t>
      </w:r>
      <w:proofErr w:type="spellEnd"/>
      <w:r w:rsidR="00D445BA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gerçekleştirilir</w:t>
      </w:r>
      <w:proofErr w:type="spellEnd"/>
      <w:r>
        <w:rPr>
          <w:rFonts w:ascii="AppleSystemUIFont" w:hAnsi="AppleSystemUIFont" w:cs="AppleSystemUIFont"/>
          <w:color w:val="353535"/>
        </w:rPr>
        <w:t xml:space="preserve">. </w:t>
      </w:r>
    </w:p>
    <w:p w14:paraId="05CB7F73" w14:textId="1400FA86" w:rsidR="00141E10" w:rsidRDefault="00F110FF" w:rsidP="00F110FF">
      <w:pPr>
        <w:widowControl w:val="0"/>
        <w:autoSpaceDE w:val="0"/>
        <w:autoSpaceDN w:val="0"/>
        <w:adjustRightInd w:val="0"/>
        <w:rPr>
          <w:rFonts w:ascii="MS Mincho" w:eastAsia="MS Mincho" w:hAnsi="MS Mincho" w:cs="MS Mincho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br/>
      </w:r>
      <w:r w:rsidR="004E49AB">
        <w:rPr>
          <w:rFonts w:ascii="AppleSystemUIFontBold" w:hAnsi="AppleSystemUIFontBold" w:cs="AppleSystemUIFontBold"/>
          <w:b/>
          <w:bCs/>
          <w:color w:val="353535"/>
        </w:rPr>
        <w:t>5</w:t>
      </w:r>
      <w:r>
        <w:rPr>
          <w:rFonts w:ascii="AppleSystemUIFontBold" w:hAnsi="AppleSystemUIFontBold" w:cs="AppleSystemUIFontBold"/>
          <w:b/>
          <w:bCs/>
          <w:color w:val="353535"/>
        </w:rPr>
        <w:t xml:space="preserve">.5 </w:t>
      </w:r>
      <w:r>
        <w:rPr>
          <w:rFonts w:ascii="AppleSystemUIFont" w:hAnsi="AppleSystemUIFont" w:cs="AppleSystemUIFont"/>
          <w:color w:val="353535"/>
        </w:rPr>
        <w:t xml:space="preserve">MÜŞTERİ, </w:t>
      </w:r>
      <w:proofErr w:type="spellStart"/>
      <w:r>
        <w:rPr>
          <w:rFonts w:ascii="AppleSystemUIFont" w:hAnsi="AppleSystemUIFont" w:cs="AppleSystemUIFont"/>
          <w:color w:val="353535"/>
        </w:rPr>
        <w:t>eğitimlerin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kendi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belirleyeceği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bir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adreste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yapılmasını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talep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edebilir</w:t>
      </w:r>
      <w:proofErr w:type="spellEnd"/>
      <w:r>
        <w:rPr>
          <w:rFonts w:ascii="AppleSystemUIFont" w:hAnsi="AppleSystemUIFont" w:cs="AppleSystemUIFont"/>
          <w:color w:val="353535"/>
        </w:rPr>
        <w:t xml:space="preserve">.  Bu </w:t>
      </w:r>
      <w:proofErr w:type="spellStart"/>
      <w:r>
        <w:rPr>
          <w:rFonts w:ascii="AppleSystemUIFont" w:hAnsi="AppleSystemUIFont" w:cs="AppleSystemUIFont"/>
          <w:color w:val="353535"/>
        </w:rPr>
        <w:t>adres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için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yol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ve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konaklama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gerekiyorsa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ayrıca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ücretlendirilir</w:t>
      </w:r>
      <w:proofErr w:type="spellEnd"/>
      <w:r>
        <w:rPr>
          <w:rFonts w:ascii="AppleSystemUIFont" w:hAnsi="AppleSystemUIFont" w:cs="AppleSystemUIFont"/>
          <w:color w:val="353535"/>
        </w:rPr>
        <w:t xml:space="preserve">. </w:t>
      </w:r>
    </w:p>
    <w:p w14:paraId="0A85E6FE" w14:textId="77777777" w:rsidR="00692C75" w:rsidRDefault="00692C75" w:rsidP="00F110FF">
      <w:pPr>
        <w:widowControl w:val="0"/>
        <w:autoSpaceDE w:val="0"/>
        <w:autoSpaceDN w:val="0"/>
        <w:adjustRightInd w:val="0"/>
        <w:rPr>
          <w:rFonts w:ascii="MS Mincho" w:eastAsia="MS Mincho" w:hAnsi="MS Mincho" w:cs="MS Mincho"/>
          <w:color w:val="353535"/>
        </w:rPr>
      </w:pPr>
    </w:p>
    <w:p w14:paraId="4DFB538C" w14:textId="77777777" w:rsidR="00692C75" w:rsidRDefault="00692C75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</w:p>
    <w:p w14:paraId="61765C39" w14:textId="54DA6934" w:rsidR="00F110FF" w:rsidRDefault="004E49AB" w:rsidP="00F110FF">
      <w:pPr>
        <w:widowControl w:val="0"/>
        <w:autoSpaceDE w:val="0"/>
        <w:autoSpaceDN w:val="0"/>
        <w:adjustRightInd w:val="0"/>
        <w:rPr>
          <w:rFonts w:ascii="AppleSystemUIFontBold" w:hAnsi="AppleSystemUIFontBold" w:cs="AppleSystemUIFontBold"/>
          <w:b/>
          <w:bCs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t>6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 xml:space="preserve">. SÜRÜM DEĞİŞİMİ </w:t>
      </w:r>
      <w:proofErr w:type="spellStart"/>
      <w:r w:rsidR="00F110FF">
        <w:rPr>
          <w:rFonts w:ascii="AppleSystemUIFontBold" w:hAnsi="AppleSystemUIFontBold" w:cs="AppleSystemUIFontBold"/>
          <w:b/>
          <w:bCs/>
          <w:color w:val="353535"/>
        </w:rPr>
        <w:t>ve</w:t>
      </w:r>
      <w:proofErr w:type="spellEnd"/>
      <w:r w:rsidR="00F110FF">
        <w:rPr>
          <w:rFonts w:ascii="AppleSystemUIFontBold" w:hAnsi="AppleSystemUIFontBold" w:cs="AppleSystemUIFontBold"/>
          <w:b/>
          <w:bCs/>
          <w:color w:val="353535"/>
        </w:rPr>
        <w:t xml:space="preserve"> BAKIM HİZMETİ</w:t>
      </w:r>
    </w:p>
    <w:p w14:paraId="14BCD9FD" w14:textId="77777777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</w:p>
    <w:p w14:paraId="2C038C3D" w14:textId="3AEEDB7B" w:rsidR="00F110FF" w:rsidRDefault="004E49AB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t>6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 xml:space="preserve">.1 </w:t>
      </w:r>
      <w:r w:rsidR="00781775">
        <w:rPr>
          <w:rFonts w:ascii="AppleSystemUIFont" w:hAnsi="AppleSystemUIFont" w:cs="AppleSystemUIFont"/>
          <w:color w:val="353535"/>
        </w:rPr>
        <w:t>MDS, MÜŞTERİ</w:t>
      </w:r>
      <w:r w:rsidR="00F110FF">
        <w:rPr>
          <w:rFonts w:ascii="AppleSystemUIFont" w:hAnsi="AppleSystemUIFont" w:cs="AppleSystemUIFont"/>
          <w:color w:val="353535"/>
        </w:rPr>
        <w:t>'</w:t>
      </w:r>
      <w:proofErr w:type="spellStart"/>
      <w:r w:rsidR="00F110FF">
        <w:rPr>
          <w:rFonts w:ascii="AppleSystemUIFont" w:hAnsi="AppleSystemUIFont" w:cs="AppleSystemUIFont"/>
          <w:color w:val="353535"/>
        </w:rPr>
        <w:t>nin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kullanım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lisansını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satın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aldığı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tarihten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</w:t>
      </w:r>
      <w:r w:rsidR="00781775">
        <w:rPr>
          <w:rFonts w:ascii="AppleSystemUIFont" w:hAnsi="AppleSystemUIFont" w:cs="AppleSystemUIFont"/>
          <w:color w:val="353535"/>
        </w:rPr>
        <w:t>tibaren</w:t>
      </w:r>
      <w:proofErr w:type="spellEnd"/>
      <w:r w:rsidR="00781775">
        <w:rPr>
          <w:rFonts w:ascii="AppleSystemUIFont" w:hAnsi="AppleSystemUIFont" w:cs="AppleSystemUIFont"/>
          <w:color w:val="353535"/>
        </w:rPr>
        <w:t xml:space="preserve"> 3 ay </w:t>
      </w:r>
      <w:proofErr w:type="spellStart"/>
      <w:r w:rsidR="00781775">
        <w:rPr>
          <w:rFonts w:ascii="AppleSystemUIFont" w:hAnsi="AppleSystemUIFont" w:cs="AppleSystemUIFont"/>
          <w:color w:val="353535"/>
        </w:rPr>
        <w:t>süre</w:t>
      </w:r>
      <w:proofErr w:type="spellEnd"/>
      <w:r w:rsidR="00781775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781775">
        <w:rPr>
          <w:rFonts w:ascii="AppleSystemUIFont" w:hAnsi="AppleSystemUIFont" w:cs="AppleSystemUIFont"/>
          <w:color w:val="353535"/>
        </w:rPr>
        <w:t>ile</w:t>
      </w:r>
      <w:proofErr w:type="spellEnd"/>
      <w:r w:rsidR="00781775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781775">
        <w:rPr>
          <w:rFonts w:ascii="AppleSystemUIFont" w:hAnsi="AppleSystemUIFont" w:cs="AppleSystemUIFont"/>
          <w:color w:val="353535"/>
        </w:rPr>
        <w:t>MÜŞTERİ</w:t>
      </w:r>
      <w:r w:rsidR="00F110FF">
        <w:rPr>
          <w:rFonts w:ascii="AppleSystemUIFont" w:hAnsi="AppleSystemUIFont" w:cs="AppleSystemUIFont"/>
          <w:color w:val="353535"/>
        </w:rPr>
        <w:t>'</w:t>
      </w:r>
      <w:r w:rsidR="00781775">
        <w:rPr>
          <w:rFonts w:ascii="AppleSystemUIFont" w:hAnsi="AppleSystemUIFont" w:cs="AppleSystemUIFont"/>
          <w:color w:val="353535"/>
        </w:rPr>
        <w:t>ye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limitsiz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telefon</w:t>
      </w:r>
      <w:proofErr w:type="spellEnd"/>
      <w:r w:rsidR="00781775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781775">
        <w:rPr>
          <w:rFonts w:ascii="AppleSystemUIFont" w:hAnsi="AppleSystemUIFont" w:cs="AppleSystemUIFont"/>
          <w:color w:val="353535"/>
        </w:rPr>
        <w:t>ve</w:t>
      </w:r>
      <w:proofErr w:type="spellEnd"/>
      <w:r w:rsidR="00781775">
        <w:rPr>
          <w:rFonts w:ascii="AppleSystemUIFont" w:hAnsi="AppleSystemUIFont" w:cs="AppleSystemUIFont"/>
          <w:color w:val="353535"/>
        </w:rPr>
        <w:t xml:space="preserve"> e-mail</w:t>
      </w:r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desteğini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ilgili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yazılımların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varsa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yeni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sürümlerini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yükleme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hakkını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ücretsiz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olarak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verir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. Bu </w:t>
      </w:r>
      <w:proofErr w:type="spellStart"/>
      <w:r w:rsidR="00F110FF">
        <w:rPr>
          <w:rFonts w:ascii="AppleSystemUIFont" w:hAnsi="AppleSystemUIFont" w:cs="AppleSystemUIFont"/>
          <w:color w:val="353535"/>
        </w:rPr>
        <w:t>sürenin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bitimin</w:t>
      </w:r>
      <w:r w:rsidR="00781775">
        <w:rPr>
          <w:rFonts w:ascii="AppleSystemUIFont" w:hAnsi="AppleSystemUIFont" w:cs="AppleSystemUIFont"/>
          <w:color w:val="353535"/>
        </w:rPr>
        <w:t>den</w:t>
      </w:r>
      <w:proofErr w:type="spellEnd"/>
      <w:r w:rsidR="00781775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781775">
        <w:rPr>
          <w:rFonts w:ascii="AppleSystemUIFont" w:hAnsi="AppleSystemUIFont" w:cs="AppleSystemUIFont"/>
          <w:color w:val="353535"/>
        </w:rPr>
        <w:t>sonra</w:t>
      </w:r>
      <w:proofErr w:type="spellEnd"/>
      <w:r w:rsidR="00781775">
        <w:rPr>
          <w:rFonts w:ascii="AppleSystemUIFont" w:hAnsi="AppleSystemUIFont" w:cs="AppleSystemUIFont"/>
          <w:color w:val="353535"/>
        </w:rPr>
        <w:t xml:space="preserve"> MÜŞTERİ </w:t>
      </w:r>
      <w:proofErr w:type="spellStart"/>
      <w:r w:rsidR="00781775">
        <w:rPr>
          <w:rFonts w:ascii="AppleSystemUIFont" w:hAnsi="AppleSystemUIFont" w:cs="AppleSystemUIFont"/>
          <w:color w:val="353535"/>
        </w:rPr>
        <w:t>dilerse</w:t>
      </w:r>
      <w:proofErr w:type="spellEnd"/>
      <w:r w:rsidR="00781775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781775">
        <w:rPr>
          <w:rFonts w:ascii="AppleSystemUIFont" w:hAnsi="AppleSystemUIFont" w:cs="AppleSystemUIFont"/>
          <w:color w:val="353535"/>
        </w:rPr>
        <w:t>MDS</w:t>
      </w:r>
      <w:r w:rsidR="00F110FF">
        <w:rPr>
          <w:rFonts w:ascii="AppleSystemUIFont" w:hAnsi="AppleSystemUIFont" w:cs="AppleSystemUIFont"/>
          <w:color w:val="353535"/>
        </w:rPr>
        <w:t>'den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satın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alacağı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"YILLIK BAKIM VE DESTEK HİZMETİ</w:t>
      </w:r>
      <w:r w:rsidR="00781775">
        <w:rPr>
          <w:rFonts w:ascii="AppleSystemUIFont" w:hAnsi="AppleSystemUIFont" w:cs="AppleSystemUIFont"/>
          <w:color w:val="353535"/>
        </w:rPr>
        <w:t>"</w:t>
      </w:r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ile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bu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destek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hizmetlerden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yararlanmaya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devam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eder</w:t>
      </w:r>
      <w:proofErr w:type="spellEnd"/>
      <w:r w:rsidR="00F110FF">
        <w:rPr>
          <w:rFonts w:ascii="AppleSystemUIFont" w:hAnsi="AppleSystemUIFont" w:cs="AppleSystemUIFont"/>
          <w:color w:val="353535"/>
        </w:rPr>
        <w:t>. "YILLIK BA</w:t>
      </w:r>
      <w:r w:rsidR="00781775">
        <w:rPr>
          <w:rFonts w:ascii="AppleSystemUIFont" w:hAnsi="AppleSystemUIFont" w:cs="AppleSystemUIFont"/>
          <w:color w:val="353535"/>
        </w:rPr>
        <w:t>KIM VE DESTEK HİZMETİ"</w:t>
      </w:r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bedeli</w:t>
      </w:r>
      <w:proofErr w:type="spellEnd"/>
      <w:r w:rsidR="008A1829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8A1829">
        <w:rPr>
          <w:rFonts w:ascii="AppleSystemUIFont" w:hAnsi="AppleSystemUIFont" w:cs="AppleSystemUIFont"/>
          <w:color w:val="353535"/>
        </w:rPr>
        <w:t>en</w:t>
      </w:r>
      <w:proofErr w:type="spellEnd"/>
      <w:r w:rsidR="008A1829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8A1829">
        <w:rPr>
          <w:rFonts w:ascii="AppleSystemUIFont" w:hAnsi="AppleSystemUIFont" w:cs="AppleSystemUIFont"/>
          <w:color w:val="353535"/>
        </w:rPr>
        <w:t>fazla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satın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alınan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ürünlerin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MDS </w:t>
      </w:r>
      <w:proofErr w:type="spellStart"/>
      <w:r w:rsidR="00F110FF">
        <w:rPr>
          <w:rFonts w:ascii="AppleSystemUIFont" w:hAnsi="AppleSystemUIFont" w:cs="AppleSystemUIFont"/>
          <w:color w:val="353535"/>
        </w:rPr>
        <w:t>tarafından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ilan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edilmis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̧ </w:t>
      </w:r>
      <w:proofErr w:type="spellStart"/>
      <w:r w:rsidR="00F110FF">
        <w:rPr>
          <w:rFonts w:ascii="AppleSystemUIFont" w:hAnsi="AppleSystemUIFont" w:cs="AppleSystemUIFont"/>
          <w:color w:val="353535"/>
        </w:rPr>
        <w:t>cari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satıs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̧ </w:t>
      </w:r>
      <w:proofErr w:type="spellStart"/>
      <w:r w:rsidR="00F110FF">
        <w:rPr>
          <w:rFonts w:ascii="AppleSystemUIFont" w:hAnsi="AppleSystemUIFont" w:cs="AppleSystemUIFont"/>
          <w:color w:val="353535"/>
        </w:rPr>
        <w:t>bedellerinin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%25'i </w:t>
      </w:r>
      <w:proofErr w:type="spellStart"/>
      <w:r w:rsidR="00F110FF">
        <w:rPr>
          <w:rFonts w:ascii="AppleSystemUIFont" w:hAnsi="AppleSystemUIFont" w:cs="AppleSystemUIFont"/>
          <w:color w:val="353535"/>
        </w:rPr>
        <w:t>ile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sınırlıdır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. </w:t>
      </w:r>
    </w:p>
    <w:p w14:paraId="0F23AD42" w14:textId="77777777" w:rsidR="00DF15F4" w:rsidRDefault="00DF15F4" w:rsidP="00DF15F4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</w:p>
    <w:p w14:paraId="10472E1F" w14:textId="61FBC415" w:rsidR="00DF15F4" w:rsidRPr="004E49AB" w:rsidRDefault="00DF15F4" w:rsidP="004E49AB">
      <w:pPr>
        <w:pStyle w:val="ListParagraph"/>
        <w:widowControl w:val="0"/>
        <w:numPr>
          <w:ilvl w:val="1"/>
          <w:numId w:val="9"/>
        </w:numPr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 w:rsidRPr="004E49AB">
        <w:rPr>
          <w:rFonts w:ascii="AppleSystemUIFont" w:hAnsi="AppleSystemUIFont" w:cs="AppleSystemUIFont"/>
          <w:color w:val="353535"/>
        </w:rPr>
        <w:t xml:space="preserve">MDS </w:t>
      </w:r>
      <w:proofErr w:type="spellStart"/>
      <w:r w:rsidRPr="004E49AB">
        <w:rPr>
          <w:rFonts w:ascii="AppleSystemUIFont" w:hAnsi="AppleSystemUIFont" w:cs="AppleSystemUIFont"/>
          <w:color w:val="353535"/>
        </w:rPr>
        <w:t>önceden</w:t>
      </w:r>
      <w:proofErr w:type="spellEnd"/>
      <w:r w:rsidRPr="004E49AB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Pr="004E49AB">
        <w:rPr>
          <w:rFonts w:ascii="AppleSystemUIFont" w:hAnsi="AppleSystemUIFont" w:cs="AppleSystemUIFont"/>
          <w:color w:val="353535"/>
        </w:rPr>
        <w:t>haber</w:t>
      </w:r>
      <w:proofErr w:type="spellEnd"/>
      <w:r w:rsidRPr="004E49AB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Pr="004E49AB">
        <w:rPr>
          <w:rFonts w:ascii="AppleSystemUIFont" w:hAnsi="AppleSystemUIFont" w:cs="AppleSystemUIFont"/>
          <w:color w:val="353535"/>
        </w:rPr>
        <w:t>vermeksizin</w:t>
      </w:r>
      <w:proofErr w:type="spellEnd"/>
      <w:r w:rsidRPr="004E49AB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Pr="004E49AB">
        <w:rPr>
          <w:rFonts w:ascii="AppleSystemUIFont" w:hAnsi="AppleSystemUIFont" w:cs="AppleSystemUIFont"/>
          <w:color w:val="353535"/>
        </w:rPr>
        <w:t>yazılımlarında</w:t>
      </w:r>
      <w:proofErr w:type="spellEnd"/>
      <w:r w:rsidRPr="004E49AB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Pr="004E49AB">
        <w:rPr>
          <w:rFonts w:ascii="AppleSystemUIFont" w:hAnsi="AppleSystemUIFont" w:cs="AppleSystemUIFont"/>
          <w:color w:val="353535"/>
        </w:rPr>
        <w:t>değişiklikler</w:t>
      </w:r>
      <w:proofErr w:type="spellEnd"/>
      <w:r w:rsidRPr="004E49AB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Pr="004E49AB">
        <w:rPr>
          <w:rFonts w:ascii="AppleSystemUIFont" w:hAnsi="AppleSystemUIFont" w:cs="AppleSystemUIFont"/>
          <w:color w:val="353535"/>
        </w:rPr>
        <w:t>yapma</w:t>
      </w:r>
      <w:proofErr w:type="spellEnd"/>
      <w:r w:rsidRPr="004E49AB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Pr="004E49AB">
        <w:rPr>
          <w:rFonts w:ascii="AppleSystemUIFont" w:hAnsi="AppleSystemUIFont" w:cs="AppleSystemUIFont"/>
          <w:color w:val="353535"/>
        </w:rPr>
        <w:t>hakkına</w:t>
      </w:r>
      <w:proofErr w:type="spellEnd"/>
      <w:r w:rsidRPr="004E49AB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Pr="004E49AB">
        <w:rPr>
          <w:rFonts w:ascii="AppleSystemUIFont" w:hAnsi="AppleSystemUIFont" w:cs="AppleSystemUIFont"/>
          <w:color w:val="353535"/>
        </w:rPr>
        <w:t>sahiptir</w:t>
      </w:r>
      <w:proofErr w:type="spellEnd"/>
      <w:r w:rsidRPr="004E49AB">
        <w:rPr>
          <w:rFonts w:ascii="AppleSystemUIFont" w:hAnsi="AppleSystemUIFont" w:cs="AppleSystemUIFont"/>
          <w:color w:val="353535"/>
        </w:rPr>
        <w:t xml:space="preserve">. </w:t>
      </w:r>
    </w:p>
    <w:p w14:paraId="1F27C506" w14:textId="77777777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</w:p>
    <w:p w14:paraId="53BE27E2" w14:textId="69D1F32B" w:rsidR="00F110FF" w:rsidRPr="00781775" w:rsidRDefault="004E49AB" w:rsidP="00781775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" w:hAnsi="AppleSystemUIFont" w:cs="AppleSystemUIFont"/>
          <w:b/>
          <w:color w:val="353535"/>
        </w:rPr>
        <w:t>6</w:t>
      </w:r>
      <w:r w:rsidR="00781775" w:rsidRPr="00781775">
        <w:rPr>
          <w:rFonts w:ascii="AppleSystemUIFont" w:hAnsi="AppleSystemUIFont" w:cs="AppleSystemUIFont"/>
          <w:b/>
          <w:color w:val="353535"/>
        </w:rPr>
        <w:t xml:space="preserve">.3 </w:t>
      </w:r>
      <w:proofErr w:type="spellStart"/>
      <w:r w:rsidR="00781775" w:rsidRPr="00781775">
        <w:rPr>
          <w:rFonts w:ascii="AppleSystemUIFont" w:hAnsi="AppleSystemUIFont" w:cs="AppleSystemUIFont"/>
          <w:color w:val="353535"/>
        </w:rPr>
        <w:t>Yazılım</w:t>
      </w:r>
      <w:proofErr w:type="spellEnd"/>
      <w:r w:rsidR="00781775" w:rsidRPr="00781775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781775" w:rsidRPr="00781775">
        <w:rPr>
          <w:rFonts w:ascii="AppleSystemUIFont" w:hAnsi="AppleSystemUIFont" w:cs="AppleSystemUIFont"/>
          <w:color w:val="353535"/>
        </w:rPr>
        <w:t>ö</w:t>
      </w:r>
      <w:r w:rsidR="00DF15F4" w:rsidRPr="00781775">
        <w:rPr>
          <w:rFonts w:ascii="AppleSystemUIFont" w:hAnsi="AppleSystemUIFont" w:cs="AppleSystemUIFont"/>
          <w:color w:val="353535"/>
        </w:rPr>
        <w:t>zelleştirme</w:t>
      </w:r>
      <w:proofErr w:type="spellEnd"/>
      <w:r w:rsidR="00781775" w:rsidRPr="00781775">
        <w:rPr>
          <w:rFonts w:ascii="AppleSystemUIFont" w:hAnsi="AppleSystemUIFont" w:cs="AppleSystemUIFont"/>
          <w:color w:val="353535"/>
        </w:rPr>
        <w:t>/</w:t>
      </w:r>
      <w:proofErr w:type="spellStart"/>
      <w:r w:rsidR="00781775" w:rsidRPr="00781775">
        <w:rPr>
          <w:rFonts w:ascii="AppleSystemUIFont" w:hAnsi="AppleSystemUIFont" w:cs="AppleSystemUIFont"/>
          <w:color w:val="353535"/>
        </w:rPr>
        <w:t>özel</w:t>
      </w:r>
      <w:proofErr w:type="spellEnd"/>
      <w:r w:rsidR="00781775" w:rsidRPr="00781775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781775" w:rsidRPr="00781775">
        <w:rPr>
          <w:rFonts w:ascii="AppleSystemUIFont" w:hAnsi="AppleSystemUIFont" w:cs="AppleSystemUIFont"/>
          <w:color w:val="353535"/>
        </w:rPr>
        <w:t>geliştirmeler</w:t>
      </w:r>
      <w:proofErr w:type="spellEnd"/>
      <w:r w:rsidR="00781775" w:rsidRPr="00781775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781775" w:rsidRPr="00781775">
        <w:rPr>
          <w:rFonts w:ascii="AppleSystemUIFont" w:hAnsi="AppleSystemUIFont" w:cs="AppleSystemUIFont"/>
          <w:color w:val="353535"/>
        </w:rPr>
        <w:t>yazılım</w:t>
      </w:r>
      <w:proofErr w:type="spellEnd"/>
      <w:r w:rsidR="00781775" w:rsidRPr="00781775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781775" w:rsidRPr="00781775">
        <w:rPr>
          <w:rFonts w:ascii="AppleSystemUIFont" w:hAnsi="AppleSystemUIFont" w:cs="AppleSystemUIFont"/>
          <w:color w:val="353535"/>
        </w:rPr>
        <w:t>bakım</w:t>
      </w:r>
      <w:proofErr w:type="spellEnd"/>
      <w:r w:rsidR="00781775" w:rsidRPr="00781775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781775" w:rsidRPr="00781775">
        <w:rPr>
          <w:rFonts w:ascii="AppleSystemUIFont" w:hAnsi="AppleSystemUIFont" w:cs="AppleSystemUIFont"/>
          <w:color w:val="353535"/>
        </w:rPr>
        <w:t>ve</w:t>
      </w:r>
      <w:proofErr w:type="spellEnd"/>
      <w:r w:rsidR="00781775" w:rsidRPr="00781775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781775" w:rsidRPr="00781775">
        <w:rPr>
          <w:rFonts w:ascii="AppleSystemUIFont" w:hAnsi="AppleSystemUIFont" w:cs="AppleSystemUIFont"/>
          <w:color w:val="353535"/>
        </w:rPr>
        <w:t>destek</w:t>
      </w:r>
      <w:proofErr w:type="spellEnd"/>
      <w:r w:rsidR="00781775" w:rsidRPr="00781775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781775" w:rsidRPr="00781775">
        <w:rPr>
          <w:rFonts w:ascii="AppleSystemUIFont" w:hAnsi="AppleSystemUIFont" w:cs="AppleSystemUIFont"/>
          <w:color w:val="353535"/>
        </w:rPr>
        <w:t>hizmeti</w:t>
      </w:r>
      <w:proofErr w:type="spellEnd"/>
      <w:r w:rsidR="00781775" w:rsidRPr="00781775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781775" w:rsidRPr="00781775">
        <w:rPr>
          <w:rFonts w:ascii="AppleSystemUIFont" w:hAnsi="AppleSystemUIFont" w:cs="AppleSystemUIFont"/>
          <w:color w:val="353535"/>
        </w:rPr>
        <w:t>kapsamı</w:t>
      </w:r>
      <w:proofErr w:type="spellEnd"/>
      <w:r w:rsidR="00781775" w:rsidRPr="00781775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781775" w:rsidRPr="00781775">
        <w:rPr>
          <w:rFonts w:ascii="AppleSystemUIFont" w:hAnsi="AppleSystemUIFont" w:cs="AppleSystemUIFont"/>
          <w:color w:val="353535"/>
        </w:rPr>
        <w:t>dışındadır</w:t>
      </w:r>
      <w:proofErr w:type="spellEnd"/>
      <w:r w:rsidR="00F110FF" w:rsidRPr="00781775">
        <w:rPr>
          <w:rFonts w:ascii="AppleSystemUIFont" w:hAnsi="AppleSystemUIFont" w:cs="AppleSystemUIFont"/>
          <w:color w:val="353535"/>
        </w:rPr>
        <w:t xml:space="preserve">. </w:t>
      </w:r>
    </w:p>
    <w:p w14:paraId="410CE57D" w14:textId="6ACFF81F" w:rsidR="00F110FF" w:rsidRDefault="00684796" w:rsidP="00684796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br/>
      </w:r>
      <w:r w:rsidR="004E49AB">
        <w:rPr>
          <w:rFonts w:ascii="AppleSystemUIFontBold" w:hAnsi="AppleSystemUIFontBold" w:cs="AppleSystemUIFontBold"/>
          <w:b/>
          <w:bCs/>
          <w:color w:val="353535"/>
        </w:rPr>
        <w:t>6</w:t>
      </w:r>
      <w:r w:rsidR="00DF15F4">
        <w:rPr>
          <w:rFonts w:ascii="AppleSystemUIFontBold" w:hAnsi="AppleSystemUIFontBold" w:cs="AppleSystemUIFontBold"/>
          <w:b/>
          <w:bCs/>
          <w:color w:val="353535"/>
        </w:rPr>
        <w:t>.4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> </w:t>
      </w:r>
      <w:r w:rsidR="00F110FF">
        <w:rPr>
          <w:rFonts w:ascii="AppleSystemUIFont" w:hAnsi="AppleSystemUIFont" w:cs="AppleSystemUIFont"/>
          <w:color w:val="353535"/>
        </w:rPr>
        <w:t xml:space="preserve">MDS </w:t>
      </w:r>
      <w:proofErr w:type="spellStart"/>
      <w:r w:rsidR="00F110FF">
        <w:rPr>
          <w:rFonts w:ascii="AppleSystemUIFont" w:hAnsi="AppleSystemUIFont" w:cs="AppleSystemUIFont"/>
          <w:color w:val="353535"/>
        </w:rPr>
        <w:t>yazılım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ürünlerinin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üzerinde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çalıştığı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işletim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sistemi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veritabanı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iletişim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ağı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yazılımlarına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destek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hizmeti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vermek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bunlardan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kaynaklan</w:t>
      </w:r>
      <w:r w:rsidR="00781775">
        <w:rPr>
          <w:rFonts w:ascii="AppleSystemUIFont" w:hAnsi="AppleSystemUIFont" w:cs="AppleSystemUIFont"/>
          <w:color w:val="353535"/>
        </w:rPr>
        <w:t>an</w:t>
      </w:r>
      <w:proofErr w:type="spellEnd"/>
      <w:r w:rsidR="00781775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781775">
        <w:rPr>
          <w:rFonts w:ascii="AppleSystemUIFont" w:hAnsi="AppleSystemUIFont" w:cs="AppleSystemUIFont"/>
          <w:color w:val="353535"/>
        </w:rPr>
        <w:t>sorunlara</w:t>
      </w:r>
      <w:proofErr w:type="spellEnd"/>
      <w:r w:rsidR="00781775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781775">
        <w:rPr>
          <w:rFonts w:ascii="AppleSystemUIFont" w:hAnsi="AppleSystemUIFont" w:cs="AppleSystemUIFont"/>
          <w:color w:val="353535"/>
        </w:rPr>
        <w:t>çözüm</w:t>
      </w:r>
      <w:proofErr w:type="spellEnd"/>
      <w:r w:rsidR="00781775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781775">
        <w:rPr>
          <w:rFonts w:ascii="AppleSystemUIFont" w:hAnsi="AppleSystemUIFont" w:cs="AppleSystemUIFont"/>
          <w:color w:val="353535"/>
        </w:rPr>
        <w:t>getirmek</w:t>
      </w:r>
      <w:proofErr w:type="spellEnd"/>
      <w:r w:rsidR="00781775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781775">
        <w:rPr>
          <w:rFonts w:ascii="AppleSystemUIFont" w:hAnsi="AppleSystemUIFont" w:cs="AppleSystemUIFont"/>
          <w:color w:val="353535"/>
        </w:rPr>
        <w:t>MDS</w:t>
      </w:r>
      <w:r w:rsidR="00F110FF">
        <w:rPr>
          <w:rFonts w:ascii="AppleSystemUIFont" w:hAnsi="AppleSystemUIFont" w:cs="AppleSystemUIFont"/>
          <w:color w:val="353535"/>
        </w:rPr>
        <w:t>'in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görev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sorumluluğuna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girmez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. </w:t>
      </w:r>
    </w:p>
    <w:p w14:paraId="26CCC4D4" w14:textId="77777777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</w:p>
    <w:p w14:paraId="0EF66EE7" w14:textId="77777777" w:rsidR="008213FC" w:rsidRDefault="008213FC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</w:p>
    <w:p w14:paraId="18A7B962" w14:textId="328D9781" w:rsidR="00F110FF" w:rsidRDefault="004E49AB" w:rsidP="00F110FF">
      <w:pPr>
        <w:widowControl w:val="0"/>
        <w:autoSpaceDE w:val="0"/>
        <w:autoSpaceDN w:val="0"/>
        <w:adjustRightInd w:val="0"/>
        <w:rPr>
          <w:rFonts w:ascii="AppleSystemUIFontBold" w:hAnsi="AppleSystemUIFontBold" w:cs="AppleSystemUIFontBold"/>
          <w:b/>
          <w:bCs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t>7</w:t>
      </w:r>
      <w:r w:rsidR="00684796">
        <w:rPr>
          <w:rFonts w:ascii="AppleSystemUIFontBold" w:hAnsi="AppleSystemUIFontBold" w:cs="AppleSystemUIFontBold"/>
          <w:b/>
          <w:bCs/>
          <w:color w:val="353535"/>
        </w:rPr>
        <w:t>.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 xml:space="preserve"> SÖZLEŞMENİN FESHİ </w:t>
      </w:r>
    </w:p>
    <w:p w14:paraId="757F9933" w14:textId="77777777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</w:p>
    <w:p w14:paraId="3B252700" w14:textId="3C725C44" w:rsidR="00F110FF" w:rsidRDefault="004E49AB" w:rsidP="00684796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t>7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 xml:space="preserve">.1 </w:t>
      </w:r>
      <w:r w:rsidR="00F110FF">
        <w:rPr>
          <w:rFonts w:ascii="AppleSystemUIFont" w:hAnsi="AppleSystemUIFont" w:cs="AppleSystemUIFont"/>
          <w:color w:val="353535"/>
        </w:rPr>
        <w:t>MÜŞTERİ'</w:t>
      </w:r>
      <w:proofErr w:type="spellStart"/>
      <w:r w:rsidR="00F110FF">
        <w:rPr>
          <w:rFonts w:ascii="AppleSystemUIFont" w:hAnsi="AppleSystemUIFont" w:cs="AppleSystemUIFont"/>
          <w:color w:val="353535"/>
        </w:rPr>
        <w:t>nin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lisans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bedelini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ödememesi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veya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eksik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ödemesi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veya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telif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haklarını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ihlal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etmesi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halinde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lisans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sözleşmesi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başka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bir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hükme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ihtara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ihbara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gerek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olmaksızın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bozucu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şartla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kendiliğinden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sona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erer</w:t>
      </w:r>
      <w:proofErr w:type="spellEnd"/>
      <w:r w:rsidR="00F110FF">
        <w:rPr>
          <w:rFonts w:ascii="AppleSystemUIFont" w:hAnsi="AppleSystemUIFont" w:cs="AppleSystemUIFont"/>
          <w:color w:val="353535"/>
        </w:rPr>
        <w:t>.</w:t>
      </w:r>
    </w:p>
    <w:p w14:paraId="1B55ED04" w14:textId="77777777" w:rsidR="00F110FF" w:rsidRDefault="00F110FF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</w:p>
    <w:p w14:paraId="0634904B" w14:textId="77777777" w:rsidR="00D445BA" w:rsidRDefault="00D445BA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</w:p>
    <w:p w14:paraId="4A7266E7" w14:textId="0D02136F" w:rsidR="00F110FF" w:rsidRDefault="004E49AB" w:rsidP="00F110FF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t>8</w:t>
      </w:r>
      <w:r w:rsidR="00684796">
        <w:rPr>
          <w:rFonts w:ascii="AppleSystemUIFontBold" w:hAnsi="AppleSystemUIFontBold" w:cs="AppleSystemUIFontBold"/>
          <w:b/>
          <w:bCs/>
          <w:color w:val="353535"/>
        </w:rPr>
        <w:t>.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 xml:space="preserve"> SAİR HÜKÜMLER </w:t>
      </w:r>
    </w:p>
    <w:p w14:paraId="0B0CAB53" w14:textId="1C163BEA" w:rsidR="00F110FF" w:rsidRDefault="00684796" w:rsidP="00684796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br/>
      </w:r>
      <w:r w:rsidR="004E49AB">
        <w:rPr>
          <w:rFonts w:ascii="AppleSystemUIFontBold" w:hAnsi="AppleSystemUIFontBold" w:cs="AppleSystemUIFontBold"/>
          <w:b/>
          <w:bCs/>
          <w:color w:val="353535"/>
        </w:rPr>
        <w:t>8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>.</w:t>
      </w:r>
      <w:r w:rsidR="002A7CC8">
        <w:rPr>
          <w:rFonts w:ascii="AppleSystemUIFontBold" w:hAnsi="AppleSystemUIFontBold" w:cs="AppleSystemUIFontBold"/>
          <w:b/>
          <w:bCs/>
          <w:color w:val="353535"/>
        </w:rPr>
        <w:t>1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> </w:t>
      </w:r>
      <w:r w:rsidR="00F110FF">
        <w:rPr>
          <w:rFonts w:ascii="AppleSystemUIFont" w:hAnsi="AppleSystemUIFont" w:cs="AppleSystemUIFont"/>
          <w:color w:val="353535"/>
        </w:rPr>
        <w:t xml:space="preserve">Bu </w:t>
      </w:r>
      <w:proofErr w:type="spellStart"/>
      <w:r w:rsidR="00F110FF">
        <w:rPr>
          <w:rFonts w:ascii="AppleSystemUIFont" w:hAnsi="AppleSystemUIFont" w:cs="AppleSystemUIFont"/>
          <w:color w:val="353535"/>
        </w:rPr>
        <w:t>sözleşmedeki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hükümler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ancak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karşılıklı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olarak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imzalanmıs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̧ </w:t>
      </w:r>
      <w:proofErr w:type="spellStart"/>
      <w:r w:rsidR="00F110FF">
        <w:rPr>
          <w:rFonts w:ascii="AppleSystemUIFont" w:hAnsi="AppleSystemUIFont" w:cs="AppleSystemUIFont"/>
          <w:color w:val="353535"/>
        </w:rPr>
        <w:t>ek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sözleşmeler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ile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değiştirilebilir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. Bunun </w:t>
      </w:r>
      <w:proofErr w:type="spellStart"/>
      <w:r w:rsidR="00F110FF">
        <w:rPr>
          <w:rFonts w:ascii="AppleSystemUIFont" w:hAnsi="AppleSystemUIFont" w:cs="AppleSystemUIFont"/>
          <w:color w:val="353535"/>
        </w:rPr>
        <w:t>dışındaki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hiçbir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beyan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sözleşmenin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tadili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anlamına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gelmez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. </w:t>
      </w:r>
    </w:p>
    <w:p w14:paraId="00153BE4" w14:textId="2C4943FA" w:rsidR="00F110FF" w:rsidRDefault="00684796" w:rsidP="00684796">
      <w:pPr>
        <w:widowControl w:val="0"/>
        <w:autoSpaceDE w:val="0"/>
        <w:autoSpaceDN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br/>
      </w:r>
      <w:r w:rsidR="004E49AB">
        <w:rPr>
          <w:rFonts w:ascii="AppleSystemUIFontBold" w:hAnsi="AppleSystemUIFontBold" w:cs="AppleSystemUIFontBold"/>
          <w:b/>
          <w:bCs/>
          <w:color w:val="353535"/>
        </w:rPr>
        <w:t>8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>.</w:t>
      </w:r>
      <w:r w:rsidR="002A7CC8">
        <w:rPr>
          <w:rFonts w:ascii="AppleSystemUIFontBold" w:hAnsi="AppleSystemUIFontBold" w:cs="AppleSystemUIFontBold"/>
          <w:b/>
          <w:bCs/>
          <w:color w:val="353535"/>
        </w:rPr>
        <w:t>2</w:t>
      </w:r>
      <w:r w:rsidR="00F110FF">
        <w:rPr>
          <w:rFonts w:ascii="AppleSystemUIFontBold" w:hAnsi="AppleSystemUIFontBold" w:cs="AppleSystemUIFontBold"/>
          <w:b/>
          <w:bCs/>
          <w:color w:val="353535"/>
        </w:rPr>
        <w:t> </w:t>
      </w:r>
      <w:proofErr w:type="spellStart"/>
      <w:r w:rsidR="00F110FF">
        <w:rPr>
          <w:rFonts w:ascii="AppleSystemUIFont" w:hAnsi="AppleSystemUIFont" w:cs="AppleSystemUIFont"/>
          <w:color w:val="353535"/>
        </w:rPr>
        <w:t>İşbu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sözleşme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uygulanması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ile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ilgili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olarak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yapılacak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her </w:t>
      </w:r>
      <w:proofErr w:type="spellStart"/>
      <w:r w:rsidR="00F110FF">
        <w:rPr>
          <w:rFonts w:ascii="AppleSystemUIFont" w:hAnsi="AppleSystemUIFont" w:cs="AppleSystemUIFont"/>
          <w:color w:val="353535"/>
        </w:rPr>
        <w:t>türlü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tebligat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için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taraflar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işbu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sözleşmede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yazılı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adresleri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yasal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ikametgâh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olarak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2A7CC8">
        <w:rPr>
          <w:rFonts w:ascii="AppleSystemUIFont" w:hAnsi="AppleSystemUIFont" w:cs="AppleSystemUIFont"/>
          <w:color w:val="353535"/>
        </w:rPr>
        <w:t>belirlemişlerdir</w:t>
      </w:r>
      <w:proofErr w:type="spellEnd"/>
      <w:r w:rsidR="002A7CC8">
        <w:rPr>
          <w:rFonts w:ascii="AppleSystemUIFont" w:hAnsi="AppleSystemUIFont" w:cs="AppleSystemUIFont"/>
          <w:color w:val="353535"/>
        </w:rPr>
        <w:t xml:space="preserve">. </w:t>
      </w:r>
      <w:proofErr w:type="spellStart"/>
      <w:r w:rsidR="002A7CC8">
        <w:rPr>
          <w:rFonts w:ascii="AppleSystemUIFont" w:hAnsi="AppleSystemUIFont" w:cs="AppleSystemUIFont"/>
          <w:color w:val="353535"/>
        </w:rPr>
        <w:t>Taraflar</w:t>
      </w:r>
      <w:proofErr w:type="spellEnd"/>
      <w:r w:rsidR="002A7CC8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bu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adreslerine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yapılacak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tebligatların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geçerli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usulüne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uygun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kendilerine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yapılmış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sayılacağını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kabul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 w:rsidR="00F110FF">
        <w:rPr>
          <w:rFonts w:ascii="AppleSystemUIFont" w:hAnsi="AppleSystemUIFont" w:cs="AppleSystemUIFont"/>
          <w:color w:val="353535"/>
        </w:rPr>
        <w:t>beyan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ve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taahhüt</w:t>
      </w:r>
      <w:proofErr w:type="spellEnd"/>
      <w:r w:rsidR="00F110FF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="00F110FF">
        <w:rPr>
          <w:rFonts w:ascii="AppleSystemUIFont" w:hAnsi="AppleSystemUIFont" w:cs="AppleSystemUIFont"/>
          <w:color w:val="353535"/>
        </w:rPr>
        <w:t>ederler</w:t>
      </w:r>
      <w:proofErr w:type="spellEnd"/>
      <w:r w:rsidR="00F110FF">
        <w:rPr>
          <w:rFonts w:ascii="AppleSystemUIFont" w:hAnsi="AppleSystemUIFont" w:cs="AppleSystemUIFont"/>
          <w:color w:val="353535"/>
        </w:rPr>
        <w:t>.</w:t>
      </w:r>
    </w:p>
    <w:p w14:paraId="02E91BAC" w14:textId="77777777" w:rsidR="00684796" w:rsidRDefault="00684796" w:rsidP="00F110FF">
      <w:pPr>
        <w:widowControl w:val="0"/>
        <w:autoSpaceDE w:val="0"/>
        <w:autoSpaceDN w:val="0"/>
        <w:adjustRightInd w:val="0"/>
        <w:jc w:val="both"/>
        <w:rPr>
          <w:rFonts w:ascii="AppleSystemUIFont" w:hAnsi="AppleSystemUIFont" w:cs="AppleSystemUIFont"/>
          <w:color w:val="353535"/>
        </w:rPr>
      </w:pPr>
    </w:p>
    <w:p w14:paraId="627ECDE6" w14:textId="77777777" w:rsidR="00141E10" w:rsidRDefault="00141E10" w:rsidP="00F110FF">
      <w:pPr>
        <w:widowControl w:val="0"/>
        <w:autoSpaceDE w:val="0"/>
        <w:autoSpaceDN w:val="0"/>
        <w:adjustRightInd w:val="0"/>
        <w:jc w:val="both"/>
        <w:rPr>
          <w:rFonts w:ascii="AppleSystemUIFont" w:hAnsi="AppleSystemUIFont" w:cs="AppleSystemUIFont"/>
          <w:color w:val="353535"/>
        </w:rPr>
      </w:pPr>
    </w:p>
    <w:p w14:paraId="35ADE2D2" w14:textId="77777777" w:rsidR="00141E10" w:rsidRDefault="00141E10" w:rsidP="00F110FF">
      <w:pPr>
        <w:widowControl w:val="0"/>
        <w:autoSpaceDE w:val="0"/>
        <w:autoSpaceDN w:val="0"/>
        <w:adjustRightInd w:val="0"/>
        <w:jc w:val="both"/>
        <w:rPr>
          <w:rFonts w:ascii="AppleSystemUIFont" w:hAnsi="AppleSystemUIFont" w:cs="AppleSystemUIFont"/>
          <w:color w:val="353535"/>
        </w:rPr>
      </w:pPr>
    </w:p>
    <w:p w14:paraId="6AE36C33" w14:textId="77777777" w:rsidR="00141E10" w:rsidRDefault="00141E10" w:rsidP="00F110FF">
      <w:pPr>
        <w:widowControl w:val="0"/>
        <w:autoSpaceDE w:val="0"/>
        <w:autoSpaceDN w:val="0"/>
        <w:adjustRightInd w:val="0"/>
        <w:jc w:val="both"/>
        <w:rPr>
          <w:rFonts w:ascii="AppleSystemUIFont" w:hAnsi="AppleSystemUIFont" w:cs="AppleSystemUIFont"/>
          <w:color w:val="353535"/>
        </w:rPr>
      </w:pPr>
    </w:p>
    <w:p w14:paraId="31BADF88" w14:textId="77777777" w:rsidR="00141E10" w:rsidRDefault="00141E10" w:rsidP="00F110FF">
      <w:pPr>
        <w:widowControl w:val="0"/>
        <w:autoSpaceDE w:val="0"/>
        <w:autoSpaceDN w:val="0"/>
        <w:adjustRightInd w:val="0"/>
        <w:jc w:val="both"/>
        <w:rPr>
          <w:rFonts w:ascii="AppleSystemUIFont" w:hAnsi="AppleSystemUIFont" w:cs="AppleSystemUIFont"/>
          <w:color w:val="353535"/>
        </w:rPr>
      </w:pPr>
    </w:p>
    <w:p w14:paraId="38483560" w14:textId="77777777" w:rsidR="002A7CC8" w:rsidRDefault="002A7CC8" w:rsidP="00F110FF">
      <w:pPr>
        <w:widowControl w:val="0"/>
        <w:autoSpaceDE w:val="0"/>
        <w:autoSpaceDN w:val="0"/>
        <w:adjustRightInd w:val="0"/>
        <w:jc w:val="both"/>
        <w:rPr>
          <w:rFonts w:ascii="AppleSystemUIFont" w:hAnsi="AppleSystemUIFont" w:cs="AppleSystemUIFont"/>
          <w:color w:val="353535"/>
        </w:rPr>
      </w:pPr>
    </w:p>
    <w:p w14:paraId="45347360" w14:textId="77777777" w:rsidR="002A7CC8" w:rsidRDefault="002A7CC8" w:rsidP="00F110FF">
      <w:pPr>
        <w:widowControl w:val="0"/>
        <w:autoSpaceDE w:val="0"/>
        <w:autoSpaceDN w:val="0"/>
        <w:adjustRightInd w:val="0"/>
        <w:jc w:val="both"/>
        <w:rPr>
          <w:rFonts w:ascii="AppleSystemUIFont" w:hAnsi="AppleSystemUIFont" w:cs="AppleSystemUIFont"/>
          <w:color w:val="353535"/>
        </w:rPr>
      </w:pPr>
    </w:p>
    <w:p w14:paraId="299DEC65" w14:textId="3C5BDDCE" w:rsidR="00F95B83" w:rsidRDefault="00F110FF" w:rsidP="00F110FF">
      <w:pPr>
        <w:rPr>
          <w:rFonts w:ascii="AppleSystemUIFont" w:hAnsi="AppleSystemUIFont" w:cs="AppleSystemUIFont"/>
          <w:color w:val="353535"/>
        </w:rPr>
      </w:pPr>
      <w:proofErr w:type="spellStart"/>
      <w:r>
        <w:rPr>
          <w:rFonts w:ascii="AppleSystemUIFont" w:hAnsi="AppleSystemUIFont" w:cs="AppleSystemUIFont"/>
          <w:color w:val="353535"/>
        </w:rPr>
        <w:t>İşbu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sözleşmenin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uygulanmasından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doğabilecek</w:t>
      </w:r>
      <w:proofErr w:type="spellEnd"/>
      <w:r>
        <w:rPr>
          <w:rFonts w:ascii="AppleSystemUIFont" w:hAnsi="AppleSystemUIFont" w:cs="AppleSystemUIFont"/>
          <w:color w:val="353535"/>
        </w:rPr>
        <w:t xml:space="preserve"> her </w:t>
      </w:r>
      <w:proofErr w:type="spellStart"/>
      <w:r>
        <w:rPr>
          <w:rFonts w:ascii="AppleSystemUIFont" w:hAnsi="AppleSystemUIFont" w:cs="AppleSystemUIFont"/>
          <w:color w:val="353535"/>
        </w:rPr>
        <w:t>türlü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uyuşmazlıkların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çözümünde</w:t>
      </w:r>
      <w:proofErr w:type="spellEnd"/>
      <w:r>
        <w:rPr>
          <w:rFonts w:ascii="AppleSystemUIFont" w:hAnsi="AppleSystemUIFont" w:cs="AppleSystemUIFont"/>
          <w:color w:val="353535"/>
        </w:rPr>
        <w:t xml:space="preserve"> İstanbul </w:t>
      </w:r>
      <w:proofErr w:type="spellStart"/>
      <w:r>
        <w:rPr>
          <w:rFonts w:ascii="AppleSystemUIFont" w:hAnsi="AppleSystemUIFont" w:cs="AppleSystemUIFont"/>
          <w:color w:val="353535"/>
        </w:rPr>
        <w:t>Mahkemeleri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ve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İcra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Daireleri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yetkilidir</w:t>
      </w:r>
      <w:proofErr w:type="spellEnd"/>
      <w:r>
        <w:rPr>
          <w:rFonts w:ascii="AppleSystemUIFont" w:hAnsi="AppleSystemUIFont" w:cs="AppleSystemUIFont"/>
          <w:color w:val="353535"/>
        </w:rPr>
        <w:t xml:space="preserve">. </w:t>
      </w:r>
      <w:r w:rsidR="004E49AB">
        <w:rPr>
          <w:rFonts w:ascii="AppleSystemUIFont" w:hAnsi="AppleSystemUIFont" w:cs="AppleSystemUIFont"/>
          <w:color w:val="353535"/>
        </w:rPr>
        <w:t>8</w:t>
      </w:r>
      <w:r>
        <w:rPr>
          <w:rFonts w:ascii="AppleSystemUIFont" w:hAnsi="AppleSystemUIFont" w:cs="AppleSystemUIFont"/>
          <w:color w:val="353535"/>
        </w:rPr>
        <w:t xml:space="preserve"> (</w:t>
      </w:r>
      <w:proofErr w:type="spellStart"/>
      <w:r w:rsidR="004E49AB">
        <w:rPr>
          <w:rFonts w:ascii="AppleSystemUIFont" w:hAnsi="AppleSystemUIFont" w:cs="AppleSystemUIFont"/>
          <w:color w:val="353535"/>
        </w:rPr>
        <w:t>sekiz</w:t>
      </w:r>
      <w:proofErr w:type="spellEnd"/>
      <w:r>
        <w:rPr>
          <w:rFonts w:ascii="AppleSystemUIFont" w:hAnsi="AppleSystemUIFont" w:cs="AppleSystemUIFont"/>
          <w:color w:val="353535"/>
        </w:rPr>
        <w:t xml:space="preserve">) </w:t>
      </w:r>
      <w:proofErr w:type="spellStart"/>
      <w:r>
        <w:rPr>
          <w:rFonts w:ascii="AppleSystemUIFont" w:hAnsi="AppleSystemUIFont" w:cs="AppleSystemUIFont"/>
          <w:color w:val="353535"/>
        </w:rPr>
        <w:t>maddeden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oluşan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işbu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sözleşme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r w:rsidR="00684796">
        <w:rPr>
          <w:rFonts w:ascii="AppleSystemUIFont" w:hAnsi="AppleSystemUIFont" w:cs="AppleSystemUIFont"/>
          <w:color w:val="353535"/>
        </w:rPr>
        <w:t xml:space="preserve">   </w:t>
      </w:r>
      <w:r w:rsidRPr="006263F8">
        <w:rPr>
          <w:rFonts w:ascii="AppleSystemUIFont" w:hAnsi="AppleSystemUIFont" w:cs="AppleSystemUIFont"/>
          <w:color w:val="AEAAAA" w:themeColor="background2" w:themeShade="BF"/>
        </w:rPr>
        <w:t>…</w:t>
      </w:r>
      <w:r w:rsidR="00781775" w:rsidRPr="006263F8">
        <w:rPr>
          <w:rFonts w:ascii="AppleSystemUIFont" w:hAnsi="AppleSystemUIFont" w:cs="AppleSystemUIFont"/>
          <w:color w:val="AEAAAA" w:themeColor="background2" w:themeShade="BF"/>
        </w:rPr>
        <w:t xml:space="preserve">…. </w:t>
      </w:r>
      <w:r>
        <w:rPr>
          <w:rFonts w:ascii="AppleSystemUIFont" w:hAnsi="AppleSystemUIFont" w:cs="AppleSystemUIFont"/>
          <w:color w:val="353535"/>
        </w:rPr>
        <w:t>/</w:t>
      </w:r>
      <w:r w:rsidR="00781775" w:rsidRPr="006263F8">
        <w:rPr>
          <w:rFonts w:ascii="AppleSystemUIFont" w:hAnsi="AppleSystemUIFont" w:cs="AppleSystemUIFont"/>
          <w:color w:val="AEAAAA" w:themeColor="background2" w:themeShade="BF"/>
        </w:rPr>
        <w:t>…</w:t>
      </w:r>
      <w:r w:rsidRPr="006263F8">
        <w:rPr>
          <w:rFonts w:ascii="AppleSystemUIFont" w:hAnsi="AppleSystemUIFont" w:cs="AppleSystemUIFont"/>
          <w:color w:val="AEAAAA" w:themeColor="background2" w:themeShade="BF"/>
        </w:rPr>
        <w:t>…</w:t>
      </w:r>
      <w:r w:rsidR="00684796">
        <w:rPr>
          <w:rFonts w:ascii="AppleSystemUIFont" w:hAnsi="AppleSystemUIFont" w:cs="AppleSystemUIFont"/>
          <w:color w:val="353535"/>
        </w:rPr>
        <w:t xml:space="preserve"> </w:t>
      </w:r>
      <w:r>
        <w:rPr>
          <w:rFonts w:ascii="AppleSystemUIFont" w:hAnsi="AppleSystemUIFont" w:cs="AppleSystemUIFont"/>
          <w:color w:val="353535"/>
        </w:rPr>
        <w:t>/</w:t>
      </w:r>
      <w:r w:rsidR="00684796">
        <w:rPr>
          <w:rFonts w:ascii="AppleSystemUIFont" w:hAnsi="AppleSystemUIFont" w:cs="AppleSystemUIFont"/>
          <w:color w:val="353535"/>
        </w:rPr>
        <w:t xml:space="preserve"> </w:t>
      </w:r>
      <w:r w:rsidR="00781775" w:rsidRPr="006263F8">
        <w:rPr>
          <w:rFonts w:ascii="AppleSystemUIFont" w:hAnsi="AppleSystemUIFont" w:cs="AppleSystemUIFont"/>
          <w:color w:val="AEAAAA" w:themeColor="background2" w:themeShade="BF"/>
        </w:rPr>
        <w:t>…….</w:t>
      </w:r>
      <w:r w:rsidRPr="006263F8">
        <w:rPr>
          <w:rFonts w:ascii="AppleSystemUIFont" w:hAnsi="AppleSystemUIFont" w:cs="AppleSystemUIFont"/>
          <w:color w:val="AEAAAA" w:themeColor="background2" w:themeShade="BF"/>
        </w:rPr>
        <w:t>...…</w:t>
      </w:r>
      <w:r>
        <w:rPr>
          <w:rFonts w:ascii="AppleSystemUIFont" w:hAnsi="AppleSystemUIFont" w:cs="AppleSystemUIFont"/>
          <w:color w:val="353535"/>
        </w:rPr>
        <w:t xml:space="preserve"> </w:t>
      </w:r>
      <w:r w:rsidR="00684796">
        <w:rPr>
          <w:rFonts w:ascii="AppleSystemUIFont" w:hAnsi="AppleSystemUIFont" w:cs="AppleSystemUIFont"/>
          <w:color w:val="353535"/>
        </w:rPr>
        <w:t xml:space="preserve"> </w:t>
      </w:r>
      <w:r w:rsidR="00E65AF5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tarihinde</w:t>
      </w:r>
      <w:proofErr w:type="spellEnd"/>
      <w:r>
        <w:rPr>
          <w:rFonts w:ascii="AppleSystemUIFont" w:hAnsi="AppleSystemUIFont" w:cs="AppleSystemUIFont"/>
          <w:color w:val="353535"/>
        </w:rPr>
        <w:t xml:space="preserve"> 2 (</w:t>
      </w:r>
      <w:proofErr w:type="spellStart"/>
      <w:r>
        <w:rPr>
          <w:rFonts w:ascii="AppleSystemUIFont" w:hAnsi="AppleSystemUIFont" w:cs="AppleSystemUIFont"/>
          <w:color w:val="353535"/>
        </w:rPr>
        <w:t>İki</w:t>
      </w:r>
      <w:proofErr w:type="spellEnd"/>
      <w:r>
        <w:rPr>
          <w:rFonts w:ascii="AppleSystemUIFont" w:hAnsi="AppleSystemUIFont" w:cs="AppleSystemUIFont"/>
          <w:color w:val="353535"/>
        </w:rPr>
        <w:t xml:space="preserve">) </w:t>
      </w:r>
      <w:proofErr w:type="spellStart"/>
      <w:r>
        <w:rPr>
          <w:rFonts w:ascii="AppleSystemUIFont" w:hAnsi="AppleSystemUIFont" w:cs="AppleSystemUIFont"/>
          <w:color w:val="353535"/>
        </w:rPr>
        <w:t>nüsha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olarak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düzenlenmiş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olup</w:t>
      </w:r>
      <w:proofErr w:type="spellEnd"/>
      <w:r>
        <w:rPr>
          <w:rFonts w:ascii="AppleSystemUIFont" w:hAnsi="AppleSystemUIFont" w:cs="AppleSystemUIFont"/>
          <w:color w:val="353535"/>
        </w:rPr>
        <w:t xml:space="preserve">, </w:t>
      </w:r>
      <w:proofErr w:type="spellStart"/>
      <w:r>
        <w:rPr>
          <w:rFonts w:ascii="AppleSystemUIFont" w:hAnsi="AppleSystemUIFont" w:cs="AppleSystemUIFont"/>
          <w:color w:val="353535"/>
        </w:rPr>
        <w:t>okunmuş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r w:rsidR="00E65AF5">
        <w:rPr>
          <w:rFonts w:ascii="AppleSystemUIFont" w:hAnsi="AppleSystemUIFont" w:cs="AppleSystemUIFont"/>
          <w:color w:val="353535"/>
        </w:rPr>
        <w:br/>
      </w:r>
      <w:proofErr w:type="spellStart"/>
      <w:r>
        <w:rPr>
          <w:rFonts w:ascii="AppleSystemUIFont" w:hAnsi="AppleSystemUIFont" w:cs="AppleSystemUIFont"/>
          <w:color w:val="353535"/>
        </w:rPr>
        <w:t>ve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altına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imza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alınmıştır</w:t>
      </w:r>
      <w:proofErr w:type="spellEnd"/>
      <w:r>
        <w:rPr>
          <w:rFonts w:ascii="AppleSystemUIFont" w:hAnsi="AppleSystemUIFont" w:cs="AppleSystemUIFont"/>
          <w:color w:val="353535"/>
        </w:rPr>
        <w:t>.</w:t>
      </w:r>
    </w:p>
    <w:p w14:paraId="63CAD7C1" w14:textId="77777777" w:rsidR="00025061" w:rsidRDefault="00025061" w:rsidP="00F110FF">
      <w:pPr>
        <w:rPr>
          <w:rFonts w:ascii="AppleSystemUIFont" w:hAnsi="AppleSystemUIFont" w:cs="AppleSystemUIFont"/>
          <w:color w:val="353535"/>
        </w:rPr>
      </w:pPr>
    </w:p>
    <w:p w14:paraId="77C3EE23" w14:textId="7C81FE9A" w:rsidR="00025061" w:rsidRDefault="00025061" w:rsidP="00F110FF">
      <w:pPr>
        <w:rPr>
          <w:rFonts w:ascii="AppleSystemUIFont" w:hAnsi="AppleSystemUIFont" w:cs="AppleSystemUIFont"/>
          <w:color w:val="353535"/>
        </w:rPr>
      </w:pPr>
    </w:p>
    <w:p w14:paraId="22115C3F" w14:textId="4B8CB09F" w:rsidR="007217FD" w:rsidRDefault="007217FD" w:rsidP="00F110FF">
      <w:pPr>
        <w:rPr>
          <w:rFonts w:ascii="AppleSystemUIFont" w:hAnsi="AppleSystemUIFont" w:cs="AppleSystemUIFont"/>
          <w:color w:val="353535"/>
        </w:rPr>
      </w:pPr>
    </w:p>
    <w:p w14:paraId="6F609428" w14:textId="77777777" w:rsidR="007217FD" w:rsidRDefault="007217FD" w:rsidP="00F110FF">
      <w:pPr>
        <w:rPr>
          <w:rFonts w:ascii="AppleSystemUIFont" w:hAnsi="AppleSystemUIFont" w:cs="AppleSystemUIFont"/>
          <w:color w:val="353535"/>
        </w:rPr>
      </w:pPr>
    </w:p>
    <w:p w14:paraId="70DE79EA" w14:textId="77777777" w:rsidR="008D3CA5" w:rsidRDefault="008D3CA5" w:rsidP="00F110FF">
      <w:pPr>
        <w:rPr>
          <w:rFonts w:ascii="AppleSystemUIFont" w:hAnsi="AppleSystemUIFont" w:cs="AppleSystemUIFont"/>
          <w:color w:val="353535"/>
        </w:rPr>
      </w:pPr>
    </w:p>
    <w:p w14:paraId="3293AB8D" w14:textId="2AFB8017" w:rsidR="00025061" w:rsidRPr="001C4592" w:rsidRDefault="001C4592" w:rsidP="001C4592">
      <w:pPr>
        <w:widowControl w:val="0"/>
        <w:autoSpaceDE w:val="0"/>
        <w:autoSpaceDN w:val="0"/>
        <w:adjustRightInd w:val="0"/>
        <w:rPr>
          <w:rFonts w:ascii="AppleSystemUIFontBold" w:hAnsi="AppleSystemUIFontBold" w:cs="AppleSystemUIFontBold"/>
          <w:b/>
          <w:bCs/>
          <w:color w:val="353535"/>
        </w:rPr>
      </w:pPr>
      <w:r>
        <w:rPr>
          <w:rFonts w:ascii="AppleSystemUIFontBold" w:hAnsi="AppleSystemUIFontBold" w:cs="AppleSystemUIFontBold"/>
          <w:b/>
          <w:bCs/>
          <w:color w:val="353535"/>
        </w:rPr>
        <w:t xml:space="preserve">SÖZLEŞMENİN </w:t>
      </w:r>
      <w:r w:rsidR="008D3CA5">
        <w:rPr>
          <w:rFonts w:ascii="AppleSystemUIFontBold" w:hAnsi="AppleSystemUIFontBold" w:cs="AppleSystemUIFontBold"/>
          <w:b/>
          <w:bCs/>
          <w:color w:val="353535"/>
        </w:rPr>
        <w:t>TARAFLAR</w:t>
      </w:r>
      <w:r>
        <w:rPr>
          <w:rFonts w:ascii="AppleSystemUIFontBold" w:hAnsi="AppleSystemUIFontBold" w:cs="AppleSystemUIFontBold"/>
          <w:b/>
          <w:bCs/>
          <w:color w:val="353535"/>
        </w:rPr>
        <w:t>I</w:t>
      </w:r>
      <w:r w:rsidR="008D3CA5">
        <w:rPr>
          <w:rFonts w:ascii="AppleSystemUIFontBold" w:hAnsi="AppleSystemUIFontBold" w:cs="AppleSystemUIFontBold"/>
          <w:b/>
          <w:bCs/>
          <w:color w:val="353535"/>
        </w:rPr>
        <w:t xml:space="preserve"> </w:t>
      </w:r>
    </w:p>
    <w:p w14:paraId="135EE175" w14:textId="77777777" w:rsidR="000E4230" w:rsidRDefault="000E4230" w:rsidP="00DE66CC">
      <w:pPr>
        <w:rPr>
          <w:rFonts w:ascii="AppleSystemUIFont" w:hAnsi="AppleSystemUIFont" w:cs="AppleSystemUIFont"/>
          <w:color w:val="353535"/>
        </w:rPr>
      </w:pPr>
    </w:p>
    <w:p w14:paraId="73A07AC3" w14:textId="332BE969" w:rsidR="00141E10" w:rsidRDefault="005D08BB" w:rsidP="005D08BB">
      <w:pPr>
        <w:rPr>
          <w:rFonts w:ascii="AppleSystemUIFont" w:hAnsi="AppleSystemUIFont" w:cs="AppleSystemUIFont"/>
          <w:color w:val="353535"/>
        </w:rPr>
      </w:pPr>
      <w:r>
        <w:rPr>
          <w:rFonts w:ascii="AppleSystemUIFont" w:hAnsi="AppleSystemUIFont" w:cs="AppleSystemUIFont"/>
          <w:color w:val="353535"/>
        </w:rPr>
        <w:t xml:space="preserve"> </w:t>
      </w:r>
      <w:r w:rsidR="008D3CA5">
        <w:rPr>
          <w:rFonts w:ascii="AppleSystemUIFont" w:hAnsi="AppleSystemUIFont" w:cs="AppleSystemUIFont"/>
          <w:color w:val="353535"/>
        </w:rPr>
        <w:t>(MÜŞTERİ)</w:t>
      </w:r>
    </w:p>
    <w:p w14:paraId="3B5B3B16" w14:textId="00A341DB" w:rsidR="00DE66CC" w:rsidRDefault="00DE66CC" w:rsidP="00DE66CC">
      <w:pPr>
        <w:rPr>
          <w:rFonts w:ascii="Arial" w:hAnsi="Arial" w:cs="Arial"/>
          <w:sz w:val="20"/>
          <w:szCs w:val="20"/>
        </w:rPr>
      </w:pPr>
    </w:p>
    <w:p w14:paraId="12221B5E" w14:textId="468A247E" w:rsidR="00494846" w:rsidRDefault="00494846" w:rsidP="00DE66CC">
      <w:pPr>
        <w:rPr>
          <w:rFonts w:ascii="AppleSystemUIFont" w:hAnsi="AppleSystemUIFont" w:cs="AppleSystemUIFont"/>
          <w:color w:val="353535"/>
        </w:rPr>
      </w:pPr>
    </w:p>
    <w:p w14:paraId="3CA6E1AC" w14:textId="692C4C8A" w:rsidR="005D08BB" w:rsidRDefault="005D08BB" w:rsidP="00DE66CC">
      <w:pPr>
        <w:rPr>
          <w:rFonts w:ascii="AppleSystemUIFont" w:hAnsi="AppleSystemUIFont" w:cs="AppleSystemUIFont"/>
          <w:color w:val="353535"/>
        </w:rPr>
      </w:pPr>
    </w:p>
    <w:p w14:paraId="638127CB" w14:textId="77777777" w:rsidR="005D08BB" w:rsidRDefault="005D08BB" w:rsidP="00DE66CC">
      <w:pPr>
        <w:rPr>
          <w:rFonts w:ascii="AppleSystemUIFont" w:hAnsi="AppleSystemUIFont" w:cs="AppleSystemUIFont"/>
          <w:color w:val="353535"/>
        </w:rPr>
      </w:pPr>
    </w:p>
    <w:p w14:paraId="44BE9430" w14:textId="77777777" w:rsidR="00D445BA" w:rsidRPr="00D445BA" w:rsidRDefault="00D445BA" w:rsidP="00D445BA">
      <w:pPr>
        <w:ind w:left="5040" w:hanging="5040"/>
        <w:rPr>
          <w:rFonts w:ascii="AppleSystemUIFont" w:hAnsi="AppleSystemUIFont" w:cs="AppleSystemUIFont"/>
          <w:color w:val="7F7F7F" w:themeColor="text1" w:themeTint="80"/>
          <w:sz w:val="20"/>
        </w:rPr>
      </w:pPr>
      <w:proofErr w:type="spellStart"/>
      <w:r w:rsidRPr="00D445BA">
        <w:rPr>
          <w:rFonts w:ascii="AppleSystemUIFont" w:hAnsi="AppleSystemUIFont" w:cs="AppleSystemUIFont"/>
          <w:color w:val="7F7F7F" w:themeColor="text1" w:themeTint="80"/>
          <w:sz w:val="20"/>
        </w:rPr>
        <w:t>İmza</w:t>
      </w:r>
      <w:proofErr w:type="spellEnd"/>
      <w:r w:rsidRPr="00D445BA">
        <w:rPr>
          <w:rFonts w:ascii="AppleSystemUIFont" w:hAnsi="AppleSystemUIFont" w:cs="AppleSystemUIFont"/>
          <w:color w:val="7F7F7F" w:themeColor="text1" w:themeTint="80"/>
          <w:sz w:val="20"/>
        </w:rPr>
        <w:t>/</w:t>
      </w:r>
      <w:proofErr w:type="spellStart"/>
      <w:r w:rsidRPr="00D445BA">
        <w:rPr>
          <w:rFonts w:ascii="AppleSystemUIFont" w:hAnsi="AppleSystemUIFont" w:cs="AppleSystemUIFont"/>
          <w:color w:val="7F7F7F" w:themeColor="text1" w:themeTint="80"/>
          <w:sz w:val="20"/>
        </w:rPr>
        <w:t>Kaşe</w:t>
      </w:r>
      <w:proofErr w:type="spellEnd"/>
    </w:p>
    <w:p w14:paraId="5E40AAF8" w14:textId="37C086D2" w:rsidR="00EE6661" w:rsidRDefault="00EE6661" w:rsidP="00F110FF">
      <w:pPr>
        <w:rPr>
          <w:rFonts w:ascii="AppleSystemUIFont" w:hAnsi="AppleSystemUIFont" w:cs="AppleSystemUIFont"/>
          <w:color w:val="353535"/>
        </w:rPr>
      </w:pPr>
      <w:r>
        <w:rPr>
          <w:rFonts w:ascii="AppleSystemUIFont" w:hAnsi="AppleSystemUIFont" w:cs="AppleSystemUIFont"/>
          <w:color w:val="353535"/>
        </w:rPr>
        <w:t xml:space="preserve"> </w:t>
      </w:r>
    </w:p>
    <w:p w14:paraId="6DEE9532" w14:textId="77777777" w:rsidR="000E4230" w:rsidRDefault="000E4230" w:rsidP="00F110FF">
      <w:pPr>
        <w:rPr>
          <w:rFonts w:ascii="AppleSystemUIFont" w:hAnsi="AppleSystemUIFont" w:cs="AppleSystemUIFont"/>
          <w:color w:val="353535"/>
        </w:rPr>
      </w:pPr>
    </w:p>
    <w:p w14:paraId="74DE8D02" w14:textId="77777777" w:rsidR="000E4230" w:rsidRDefault="000E4230" w:rsidP="00F110FF">
      <w:pPr>
        <w:rPr>
          <w:rFonts w:ascii="AppleSystemUIFont" w:hAnsi="AppleSystemUIFont" w:cs="AppleSystemUIFont"/>
          <w:color w:val="353535"/>
        </w:rPr>
      </w:pPr>
    </w:p>
    <w:p w14:paraId="2E72649D" w14:textId="77777777" w:rsidR="000E4230" w:rsidRDefault="000E4230" w:rsidP="00F110FF">
      <w:pPr>
        <w:rPr>
          <w:rFonts w:ascii="AppleSystemUIFont" w:hAnsi="AppleSystemUIFont" w:cs="AppleSystemUIFont"/>
          <w:color w:val="353535"/>
        </w:rPr>
      </w:pPr>
    </w:p>
    <w:p w14:paraId="758A9973" w14:textId="77777777" w:rsidR="000E4230" w:rsidRDefault="000E4230" w:rsidP="00F110FF">
      <w:pPr>
        <w:rPr>
          <w:rFonts w:ascii="AppleSystemUIFont" w:hAnsi="AppleSystemUIFont" w:cs="AppleSystemUIFont"/>
          <w:color w:val="353535"/>
        </w:rPr>
      </w:pPr>
    </w:p>
    <w:p w14:paraId="612DB661" w14:textId="77777777" w:rsidR="000E4230" w:rsidRDefault="000E4230" w:rsidP="00F110FF">
      <w:pPr>
        <w:rPr>
          <w:rFonts w:ascii="AppleSystemUIFont" w:hAnsi="AppleSystemUIFont" w:cs="AppleSystemUIFont"/>
          <w:color w:val="353535"/>
        </w:rPr>
      </w:pPr>
    </w:p>
    <w:p w14:paraId="5E47BC3E" w14:textId="77777777" w:rsidR="00D445BA" w:rsidRDefault="00D445BA" w:rsidP="00F110FF">
      <w:pPr>
        <w:rPr>
          <w:rFonts w:ascii="AppleSystemUIFont" w:hAnsi="AppleSystemUIFont" w:cs="AppleSystemUIFont"/>
          <w:color w:val="353535"/>
        </w:rPr>
      </w:pPr>
    </w:p>
    <w:p w14:paraId="5CB719C3" w14:textId="77777777" w:rsidR="000E4230" w:rsidRDefault="000E4230" w:rsidP="00F110FF">
      <w:pPr>
        <w:rPr>
          <w:rFonts w:ascii="AppleSystemUIFont" w:hAnsi="AppleSystemUIFont" w:cs="AppleSystemUIFont"/>
          <w:color w:val="353535"/>
        </w:rPr>
      </w:pPr>
    </w:p>
    <w:p w14:paraId="18D48196" w14:textId="77777777" w:rsidR="000E4230" w:rsidRDefault="000E4230" w:rsidP="00F110FF">
      <w:pPr>
        <w:rPr>
          <w:rFonts w:ascii="AppleSystemUIFont" w:hAnsi="AppleSystemUIFont" w:cs="AppleSystemUIFont"/>
          <w:color w:val="353535"/>
        </w:rPr>
      </w:pPr>
    </w:p>
    <w:p w14:paraId="52334CF4" w14:textId="77777777" w:rsidR="000E4230" w:rsidRDefault="000E4230" w:rsidP="000E4230">
      <w:pPr>
        <w:ind w:left="5040" w:hanging="5040"/>
        <w:rPr>
          <w:rFonts w:ascii="AppleSystemUIFont" w:hAnsi="AppleSystemUIFont" w:cs="AppleSystemUIFont"/>
          <w:color w:val="353535"/>
        </w:rPr>
      </w:pPr>
      <w:r>
        <w:rPr>
          <w:rFonts w:ascii="AppleSystemUIFont" w:hAnsi="AppleSystemUIFont" w:cs="AppleSystemUIFont"/>
          <w:color w:val="353535"/>
        </w:rPr>
        <w:t xml:space="preserve">MDS Motor </w:t>
      </w:r>
      <w:proofErr w:type="spellStart"/>
      <w:r>
        <w:rPr>
          <w:rFonts w:ascii="AppleSystemUIFont" w:hAnsi="AppleSystemUIFont" w:cs="AppleSystemUIFont"/>
          <w:color w:val="353535"/>
        </w:rPr>
        <w:t>Teknolojileri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ve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Yazılım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Çözümleri</w:t>
      </w:r>
      <w:proofErr w:type="spellEnd"/>
      <w:r>
        <w:rPr>
          <w:rFonts w:ascii="AppleSystemUIFont" w:hAnsi="AppleSystemUIFont" w:cs="AppleSystemUIFont"/>
          <w:color w:val="353535"/>
        </w:rPr>
        <w:t xml:space="preserve"> Ltd. </w:t>
      </w:r>
      <w:proofErr w:type="spellStart"/>
      <w:r>
        <w:rPr>
          <w:rFonts w:ascii="AppleSystemUIFont" w:hAnsi="AppleSystemUIFont" w:cs="AppleSystemUIFont"/>
          <w:color w:val="353535"/>
        </w:rPr>
        <w:t>Şti</w:t>
      </w:r>
      <w:proofErr w:type="spellEnd"/>
      <w:r>
        <w:rPr>
          <w:rFonts w:ascii="AppleSystemUIFont" w:hAnsi="AppleSystemUIFont" w:cs="AppleSystemUIFont"/>
          <w:color w:val="353535"/>
        </w:rPr>
        <w:t>.</w:t>
      </w:r>
    </w:p>
    <w:p w14:paraId="151C0762" w14:textId="77777777" w:rsidR="000E4230" w:rsidRDefault="000E4230" w:rsidP="000E4230">
      <w:pPr>
        <w:ind w:left="5040" w:hanging="5040"/>
        <w:rPr>
          <w:rFonts w:ascii="AppleSystemUIFont" w:hAnsi="AppleSystemUIFont" w:cs="AppleSystemUIFont"/>
          <w:color w:val="353535"/>
        </w:rPr>
      </w:pPr>
      <w:proofErr w:type="spellStart"/>
      <w:r w:rsidRPr="00141E10">
        <w:rPr>
          <w:rFonts w:ascii="AppleSystemUIFont" w:hAnsi="AppleSystemUIFont" w:cs="AppleSystemUIFont"/>
          <w:color w:val="353535"/>
        </w:rPr>
        <w:t>Kocaeli</w:t>
      </w:r>
      <w:proofErr w:type="spellEnd"/>
      <w:r w:rsidRPr="00141E10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Pr="00141E10">
        <w:rPr>
          <w:rFonts w:ascii="AppleSystemUIFont" w:hAnsi="AppleSystemUIFont" w:cs="AppleSystemUIFont"/>
          <w:color w:val="353535"/>
        </w:rPr>
        <w:t>Üniversitesi</w:t>
      </w:r>
      <w:proofErr w:type="spellEnd"/>
      <w:r w:rsidRPr="00141E10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Teknopark</w:t>
      </w:r>
      <w:proofErr w:type="spellEnd"/>
      <w:r w:rsidRPr="00141E10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Pr="00141E10">
        <w:rPr>
          <w:rFonts w:ascii="AppleSystemUIFont" w:hAnsi="AppleSystemUIFont" w:cs="AppleSystemUIFont"/>
          <w:color w:val="353535"/>
        </w:rPr>
        <w:t>Yeniköy</w:t>
      </w:r>
      <w:proofErr w:type="spellEnd"/>
      <w:r w:rsidRPr="00141E10">
        <w:rPr>
          <w:rFonts w:ascii="AppleSystemUIFont" w:hAnsi="AppleSystemUIFont" w:cs="AppleSystemUIFont"/>
          <w:color w:val="353535"/>
        </w:rPr>
        <w:t xml:space="preserve"> </w:t>
      </w:r>
      <w:proofErr w:type="spellStart"/>
      <w:r w:rsidRPr="00141E10">
        <w:rPr>
          <w:rFonts w:ascii="AppleSystemUIFont" w:hAnsi="AppleSystemUIFont" w:cs="AppleSystemUIFont"/>
          <w:color w:val="353535"/>
        </w:rPr>
        <w:t>Kampüsü</w:t>
      </w:r>
      <w:proofErr w:type="spellEnd"/>
      <w:r w:rsidRPr="00141E10">
        <w:rPr>
          <w:rFonts w:ascii="AppleSystemUIFont" w:hAnsi="AppleSystemUIFont" w:cs="AppleSystemUIFont"/>
          <w:color w:val="353535"/>
        </w:rPr>
        <w:t xml:space="preserve">, </w:t>
      </w:r>
    </w:p>
    <w:p w14:paraId="6F53ECCD" w14:textId="77777777" w:rsidR="000E4230" w:rsidRDefault="000E4230" w:rsidP="000E4230">
      <w:pPr>
        <w:ind w:left="5040" w:hanging="5040"/>
        <w:rPr>
          <w:rFonts w:ascii="AppleSystemUIFont" w:hAnsi="AppleSystemUIFont" w:cs="AppleSystemUIFont"/>
          <w:color w:val="353535"/>
        </w:rPr>
      </w:pPr>
      <w:proofErr w:type="spellStart"/>
      <w:r>
        <w:rPr>
          <w:rFonts w:ascii="AppleSystemUIFont" w:hAnsi="AppleSystemUIFont" w:cs="AppleSystemUIFont"/>
          <w:color w:val="353535"/>
        </w:rPr>
        <w:t>Vatan</w:t>
      </w:r>
      <w:proofErr w:type="spellEnd"/>
      <w:r>
        <w:rPr>
          <w:rFonts w:ascii="AppleSystemUIFont" w:hAnsi="AppleSystemUIFont" w:cs="AppleSystemUIFont"/>
          <w:color w:val="353535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</w:rPr>
        <w:t>Caddesi</w:t>
      </w:r>
      <w:proofErr w:type="spellEnd"/>
      <w:r>
        <w:rPr>
          <w:rFonts w:ascii="AppleSystemUIFont" w:hAnsi="AppleSystemUIFont" w:cs="AppleSystemUIFont"/>
          <w:color w:val="353535"/>
        </w:rPr>
        <w:t xml:space="preserve">, No: 83 </w:t>
      </w:r>
      <w:proofErr w:type="spellStart"/>
      <w:r>
        <w:rPr>
          <w:rFonts w:ascii="AppleSystemUIFont" w:hAnsi="AppleSystemUIFont" w:cs="AppleSystemUIFont"/>
          <w:color w:val="353535"/>
        </w:rPr>
        <w:t>Yeniköy</w:t>
      </w:r>
      <w:proofErr w:type="spellEnd"/>
      <w:r>
        <w:rPr>
          <w:rFonts w:ascii="AppleSystemUIFont" w:hAnsi="AppleSystemUIFont" w:cs="AppleSystemUIFont"/>
          <w:color w:val="353535"/>
        </w:rPr>
        <w:t xml:space="preserve"> - KOCAELİ</w:t>
      </w:r>
    </w:p>
    <w:p w14:paraId="01B06924" w14:textId="77777777" w:rsidR="000E4230" w:rsidRDefault="000E4230" w:rsidP="000E4230">
      <w:pPr>
        <w:ind w:left="5040" w:hanging="5040"/>
        <w:rPr>
          <w:rFonts w:ascii="AppleSystemUIFont" w:hAnsi="AppleSystemUIFont" w:cs="AppleSystemUIFont"/>
          <w:color w:val="353535"/>
        </w:rPr>
      </w:pPr>
    </w:p>
    <w:p w14:paraId="67BE3682" w14:textId="77777777" w:rsidR="000E4230" w:rsidRPr="00D445BA" w:rsidRDefault="000E4230" w:rsidP="000E4230">
      <w:pPr>
        <w:ind w:left="5040" w:hanging="5040"/>
        <w:rPr>
          <w:rFonts w:ascii="AppleSystemUIFont" w:hAnsi="AppleSystemUIFont" w:cs="AppleSystemUIFont"/>
          <w:color w:val="7F7F7F" w:themeColor="text1" w:themeTint="80"/>
          <w:sz w:val="20"/>
        </w:rPr>
      </w:pPr>
      <w:proofErr w:type="spellStart"/>
      <w:r w:rsidRPr="00D445BA">
        <w:rPr>
          <w:rFonts w:ascii="AppleSystemUIFont" w:hAnsi="AppleSystemUIFont" w:cs="AppleSystemUIFont"/>
          <w:color w:val="7F7F7F" w:themeColor="text1" w:themeTint="80"/>
          <w:sz w:val="20"/>
        </w:rPr>
        <w:t>İmza</w:t>
      </w:r>
      <w:proofErr w:type="spellEnd"/>
      <w:r w:rsidRPr="00D445BA">
        <w:rPr>
          <w:rFonts w:ascii="AppleSystemUIFont" w:hAnsi="AppleSystemUIFont" w:cs="AppleSystemUIFont"/>
          <w:color w:val="7F7F7F" w:themeColor="text1" w:themeTint="80"/>
          <w:sz w:val="20"/>
        </w:rPr>
        <w:t>/</w:t>
      </w:r>
      <w:proofErr w:type="spellStart"/>
      <w:r w:rsidRPr="00D445BA">
        <w:rPr>
          <w:rFonts w:ascii="AppleSystemUIFont" w:hAnsi="AppleSystemUIFont" w:cs="AppleSystemUIFont"/>
          <w:color w:val="7F7F7F" w:themeColor="text1" w:themeTint="80"/>
          <w:sz w:val="20"/>
        </w:rPr>
        <w:t>Kaşe</w:t>
      </w:r>
      <w:proofErr w:type="spellEnd"/>
    </w:p>
    <w:p w14:paraId="073E0E6C" w14:textId="77777777" w:rsidR="000E4230" w:rsidRDefault="000E4230" w:rsidP="000E4230">
      <w:pPr>
        <w:ind w:left="5040" w:hanging="5040"/>
        <w:rPr>
          <w:rFonts w:ascii="AppleSystemUIFont" w:hAnsi="AppleSystemUIFont" w:cs="AppleSystemUIFont"/>
          <w:color w:val="353535"/>
        </w:rPr>
      </w:pPr>
    </w:p>
    <w:p w14:paraId="72BBECA5" w14:textId="77777777" w:rsidR="000E4230" w:rsidRDefault="000E4230" w:rsidP="000E4230">
      <w:pPr>
        <w:ind w:left="5040" w:hanging="5040"/>
        <w:rPr>
          <w:rFonts w:ascii="AppleSystemUIFont" w:hAnsi="AppleSystemUIFont" w:cs="AppleSystemUIFont"/>
          <w:color w:val="353535"/>
        </w:rPr>
      </w:pPr>
    </w:p>
    <w:p w14:paraId="2B7C14B6" w14:textId="77777777" w:rsidR="000E4230" w:rsidRDefault="000E4230" w:rsidP="00F110FF"/>
    <w:sectPr w:rsidR="000E4230" w:rsidSect="008D3CA5">
      <w:footerReference w:type="even" r:id="rId7"/>
      <w:footerReference w:type="default" r:id="rId8"/>
      <w:pgSz w:w="11900" w:h="16840"/>
      <w:pgMar w:top="1417" w:right="1417" w:bottom="1417" w:left="1417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D60EE" w14:textId="77777777" w:rsidR="00D65335" w:rsidRDefault="00D65335" w:rsidP="008D3CA5">
      <w:r>
        <w:separator/>
      </w:r>
    </w:p>
  </w:endnote>
  <w:endnote w:type="continuationSeparator" w:id="0">
    <w:p w14:paraId="2A4A5CD2" w14:textId="77777777" w:rsidR="00D65335" w:rsidRDefault="00D65335" w:rsidP="008D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pleSystemUIFont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0210F" w14:textId="77777777" w:rsidR="008D3CA5" w:rsidRDefault="008D3CA5" w:rsidP="008D3CA5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64AC3A" w14:textId="77777777" w:rsidR="008D3CA5" w:rsidRDefault="008D3CA5" w:rsidP="008D3CA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7BCEA" w14:textId="67E3FD70" w:rsidR="008D3CA5" w:rsidRDefault="008D3CA5" w:rsidP="008D3CA5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304C6">
      <w:rPr>
        <w:rStyle w:val="PageNumber"/>
        <w:noProof/>
      </w:rPr>
      <w:t>- 4 -</w:t>
    </w:r>
    <w:r>
      <w:rPr>
        <w:rStyle w:val="PageNumber"/>
      </w:rPr>
      <w:fldChar w:fldCharType="end"/>
    </w:r>
  </w:p>
  <w:p w14:paraId="24795AA9" w14:textId="77777777" w:rsidR="008D3CA5" w:rsidRDefault="008D3CA5" w:rsidP="008D3CA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6E6F3" w14:textId="77777777" w:rsidR="00D65335" w:rsidRDefault="00D65335" w:rsidP="008D3CA5">
      <w:r>
        <w:separator/>
      </w:r>
    </w:p>
  </w:footnote>
  <w:footnote w:type="continuationSeparator" w:id="0">
    <w:p w14:paraId="5E0FF3B7" w14:textId="77777777" w:rsidR="00D65335" w:rsidRDefault="00D65335" w:rsidP="008D3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41419A8"/>
    <w:multiLevelType w:val="multilevel"/>
    <w:tmpl w:val="FF18D18A"/>
    <w:lvl w:ilvl="0">
      <w:start w:val="5"/>
      <w:numFmt w:val="decimal"/>
      <w:lvlText w:val="%1"/>
      <w:lvlJc w:val="left"/>
      <w:pPr>
        <w:ind w:left="360" w:hanging="360"/>
      </w:pPr>
      <w:rPr>
        <w:rFonts w:ascii="AppleSystemUIFontBold" w:hAnsi="AppleSystemUIFontBold" w:cs="AppleSystemUIFontBold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ppleSystemUIFontBold" w:hAnsi="AppleSystemUIFontBold" w:cs="AppleSystemUIFontBold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ppleSystemUIFontBold" w:hAnsi="AppleSystemUIFontBold" w:cs="AppleSystemUIFontBold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ppleSystemUIFontBold" w:hAnsi="AppleSystemUIFontBold" w:cs="AppleSystemUIFontBold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ppleSystemUIFontBold" w:hAnsi="AppleSystemUIFontBold" w:cs="AppleSystemUIFontBold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ppleSystemUIFontBold" w:hAnsi="AppleSystemUIFontBold" w:cs="AppleSystemUIFontBold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ppleSystemUIFontBold" w:hAnsi="AppleSystemUIFontBold" w:cs="AppleSystemUIFontBold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ppleSystemUIFontBold" w:hAnsi="AppleSystemUIFontBold" w:cs="AppleSystemUIFontBold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ppleSystemUIFontBold" w:hAnsi="AppleSystemUIFontBold" w:cs="AppleSystemUIFontBold" w:hint="default"/>
        <w:b/>
      </w:rPr>
    </w:lvl>
  </w:abstractNum>
  <w:abstractNum w:abstractNumId="7" w15:restartNumberingAfterBreak="0">
    <w:nsid w:val="129E5C00"/>
    <w:multiLevelType w:val="multilevel"/>
    <w:tmpl w:val="A268F7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AB0FD5"/>
    <w:multiLevelType w:val="multilevel"/>
    <w:tmpl w:val="489CF2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0FF"/>
    <w:rsid w:val="00012FE5"/>
    <w:rsid w:val="00013FB5"/>
    <w:rsid w:val="00025061"/>
    <w:rsid w:val="000358FF"/>
    <w:rsid w:val="000E4230"/>
    <w:rsid w:val="000F1082"/>
    <w:rsid w:val="00141E10"/>
    <w:rsid w:val="001C4592"/>
    <w:rsid w:val="002247D7"/>
    <w:rsid w:val="002A4B1C"/>
    <w:rsid w:val="002A7CC8"/>
    <w:rsid w:val="002F09E8"/>
    <w:rsid w:val="003304C6"/>
    <w:rsid w:val="0035523D"/>
    <w:rsid w:val="0046423B"/>
    <w:rsid w:val="00494846"/>
    <w:rsid w:val="004A43EB"/>
    <w:rsid w:val="004B4A4F"/>
    <w:rsid w:val="004E49AB"/>
    <w:rsid w:val="004F407F"/>
    <w:rsid w:val="00505FE9"/>
    <w:rsid w:val="00587C78"/>
    <w:rsid w:val="0059061B"/>
    <w:rsid w:val="005D08BB"/>
    <w:rsid w:val="006165E6"/>
    <w:rsid w:val="006263F8"/>
    <w:rsid w:val="00682714"/>
    <w:rsid w:val="00684796"/>
    <w:rsid w:val="00692C75"/>
    <w:rsid w:val="007217FD"/>
    <w:rsid w:val="00781775"/>
    <w:rsid w:val="008213FC"/>
    <w:rsid w:val="008A1829"/>
    <w:rsid w:val="008D3CA5"/>
    <w:rsid w:val="00973859"/>
    <w:rsid w:val="00986569"/>
    <w:rsid w:val="009A2C81"/>
    <w:rsid w:val="00A02E97"/>
    <w:rsid w:val="00A276C9"/>
    <w:rsid w:val="00A467C2"/>
    <w:rsid w:val="00C32178"/>
    <w:rsid w:val="00CB70A4"/>
    <w:rsid w:val="00D445BA"/>
    <w:rsid w:val="00D54F65"/>
    <w:rsid w:val="00D65335"/>
    <w:rsid w:val="00D90DD5"/>
    <w:rsid w:val="00DE66CC"/>
    <w:rsid w:val="00DF15F4"/>
    <w:rsid w:val="00E40737"/>
    <w:rsid w:val="00E65AF5"/>
    <w:rsid w:val="00ED15E8"/>
    <w:rsid w:val="00EE6661"/>
    <w:rsid w:val="00F110FF"/>
    <w:rsid w:val="00F11CCB"/>
    <w:rsid w:val="00F24925"/>
    <w:rsid w:val="00F809AD"/>
    <w:rsid w:val="00F927B6"/>
    <w:rsid w:val="00F95B83"/>
    <w:rsid w:val="00FC635A"/>
    <w:rsid w:val="00FD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8354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479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D3CA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3CA5"/>
  </w:style>
  <w:style w:type="character" w:styleId="PageNumber">
    <w:name w:val="page number"/>
    <w:basedOn w:val="DefaultParagraphFont"/>
    <w:uiPriority w:val="99"/>
    <w:semiHidden/>
    <w:unhideWhenUsed/>
    <w:rsid w:val="008D3C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4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taner@mipsis.com</dc:creator>
  <cp:keywords/>
  <dc:description/>
  <cp:lastModifiedBy>Taner Eveyik</cp:lastModifiedBy>
  <cp:revision>16</cp:revision>
  <cp:lastPrinted>2019-07-04T17:41:00Z</cp:lastPrinted>
  <dcterms:created xsi:type="dcterms:W3CDTF">2018-07-08T21:13:00Z</dcterms:created>
  <dcterms:modified xsi:type="dcterms:W3CDTF">2019-08-07T07:53:00Z</dcterms:modified>
</cp:coreProperties>
</file>